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5DAA05" w14:textId="3956DA31" w:rsidR="00EF3066" w:rsidRPr="00B6519A" w:rsidRDefault="00B6519A" w:rsidP="00B6519A">
      <w:pPr>
        <w:spacing w:before="4" w:line="160" w:lineRule="exact"/>
        <w:ind w:firstLine="148"/>
        <w:rPr>
          <w:rFonts w:asciiTheme="majorHAnsi" w:hAnsiTheme="majorHAnsi"/>
          <w:sz w:val="18"/>
          <w:szCs w:val="18"/>
        </w:rPr>
      </w:pPr>
      <w:r w:rsidRPr="00B6519A">
        <w:rPr>
          <w:rFonts w:ascii="Calibri" w:hAnsi="Calibri" w:cs="Calibri"/>
          <w:sz w:val="18"/>
          <w:szCs w:val="18"/>
        </w:rPr>
        <w:t>Macauly Medina</w:t>
      </w:r>
    </w:p>
    <w:p w14:paraId="2F50434E" w14:textId="77777777" w:rsidR="00EF3066" w:rsidRPr="00B6519A" w:rsidRDefault="00641196">
      <w:pPr>
        <w:ind w:left="148" w:right="-50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1411</w:t>
      </w:r>
      <w:r w:rsidRPr="00B6519A">
        <w:rPr>
          <w:rFonts w:asciiTheme="majorHAnsi" w:eastAsia="Verdana" w:hAnsiTheme="majorHAnsi" w:cs="Verdana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St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oo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#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30</w:t>
      </w:r>
      <w:r w:rsidRPr="00B6519A">
        <w:rPr>
          <w:rFonts w:asciiTheme="majorHAnsi" w:eastAsia="Verdana" w:hAnsiTheme="majorHAnsi" w:cs="Verdana"/>
          <w:sz w:val="18"/>
          <w:szCs w:val="18"/>
        </w:rPr>
        <w:t>2</w:t>
      </w:r>
    </w:p>
    <w:p w14:paraId="3532D7BC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oc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ill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MD</w:t>
      </w:r>
      <w:r w:rsidRPr="00B6519A">
        <w:rPr>
          <w:rFonts w:asciiTheme="majorHAnsi" w:eastAsia="Verdana" w:hAnsiTheme="majorHAnsi" w:cs="Verdana"/>
          <w:spacing w:val="-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2085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0</w:t>
      </w:r>
    </w:p>
    <w:p w14:paraId="7A8B1D50" w14:textId="77777777" w:rsidR="00EF3066" w:rsidRPr="00B6519A" w:rsidRDefault="00641196">
      <w:pPr>
        <w:spacing w:before="1" w:line="22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ll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: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301-520-110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4</w:t>
      </w:r>
    </w:p>
    <w:p w14:paraId="349E5002" w14:textId="3A3068EC" w:rsidR="00EF3066" w:rsidRPr="00B6519A" w:rsidRDefault="00641196" w:rsidP="00B6519A">
      <w:pPr>
        <w:spacing w:before="1" w:line="160" w:lineRule="exact"/>
        <w:rPr>
          <w:rFonts w:asciiTheme="majorHAnsi" w:eastAsia="Verdana" w:hAnsiTheme="majorHAnsi" w:cs="Verdana"/>
          <w:sz w:val="18"/>
          <w:szCs w:val="18"/>
        </w:rPr>
        <w:sectPr w:rsidR="00EF3066" w:rsidRPr="00B6519A">
          <w:headerReference w:type="default" r:id="rId7"/>
          <w:footerReference w:type="default" r:id="rId8"/>
          <w:pgSz w:w="12240" w:h="15840"/>
          <w:pgMar w:top="1260" w:right="1620" w:bottom="280" w:left="1580" w:header="886" w:footer="726" w:gutter="0"/>
          <w:pgNumType w:start="1"/>
          <w:cols w:num="2" w:space="720" w:equalWidth="0">
            <w:col w:w="3287" w:space="1234"/>
            <w:col w:w="4519"/>
          </w:cols>
        </w:sectPr>
      </w:pPr>
      <w:r w:rsidRPr="00B6519A">
        <w:rPr>
          <w:rFonts w:asciiTheme="majorHAnsi" w:hAnsiTheme="majorHAnsi"/>
          <w:sz w:val="18"/>
          <w:szCs w:val="18"/>
        </w:rPr>
        <w:br w:type="column"/>
      </w:r>
      <w:r w:rsidR="00B6519A" w:rsidRPr="00B6519A">
        <w:rPr>
          <w:rFonts w:asciiTheme="majorHAnsi" w:eastAsia="Verdana" w:hAnsiTheme="majorHAnsi" w:cs="Verdana"/>
          <w:sz w:val="18"/>
          <w:szCs w:val="18"/>
        </w:rPr>
        <w:t xml:space="preserve"> </w:t>
      </w:r>
    </w:p>
    <w:p w14:paraId="38701ED0" w14:textId="77777777" w:rsidR="00EF3066" w:rsidRPr="00B6519A" w:rsidRDefault="00EF3066">
      <w:pPr>
        <w:spacing w:before="4" w:line="100" w:lineRule="exact"/>
        <w:rPr>
          <w:rFonts w:asciiTheme="majorHAnsi" w:hAnsiTheme="majorHAnsi"/>
          <w:sz w:val="18"/>
          <w:szCs w:val="18"/>
        </w:rPr>
      </w:pPr>
    </w:p>
    <w:p w14:paraId="405AF358" w14:textId="77777777" w:rsidR="00EF3066" w:rsidRPr="00B6519A" w:rsidRDefault="00EF3066">
      <w:pPr>
        <w:spacing w:line="200" w:lineRule="exact"/>
        <w:rPr>
          <w:rFonts w:asciiTheme="majorHAnsi" w:hAnsiTheme="majorHAnsi"/>
          <w:sz w:val="18"/>
          <w:szCs w:val="18"/>
        </w:rPr>
        <w:sectPr w:rsidR="00EF3066" w:rsidRPr="00B6519A">
          <w:type w:val="continuous"/>
          <w:pgSz w:w="12240" w:h="15840"/>
          <w:pgMar w:top="1260" w:right="1620" w:bottom="280" w:left="1580" w:header="720" w:footer="720" w:gutter="0"/>
          <w:cols w:space="720"/>
        </w:sectPr>
      </w:pPr>
    </w:p>
    <w:p w14:paraId="7C365261" w14:textId="77777777" w:rsidR="00EF3066" w:rsidRPr="00B6519A" w:rsidRDefault="00641196">
      <w:pPr>
        <w:spacing w:before="23"/>
        <w:ind w:left="148"/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E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XPE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R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EN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C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E</w:t>
      </w:r>
    </w:p>
    <w:p w14:paraId="4B034428" w14:textId="77777777" w:rsidR="00EF3066" w:rsidRPr="00B6519A" w:rsidRDefault="00641196">
      <w:pPr>
        <w:spacing w:before="1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z w:val="18"/>
          <w:szCs w:val="18"/>
        </w:rPr>
        <w:t>Sen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b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va</w:t>
      </w:r>
      <w:r w:rsidRPr="00B6519A">
        <w:rPr>
          <w:rFonts w:asciiTheme="majorHAnsi" w:eastAsia="Verdana" w:hAnsiTheme="majorHAnsi" w:cs="Verdana"/>
          <w:b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eb</w:t>
      </w:r>
      <w:r w:rsidRPr="00B6519A">
        <w:rPr>
          <w:rFonts w:asciiTheme="majorHAnsi" w:eastAsia="Verdana" w:hAnsiTheme="majorHAnsi" w:cs="Verdana"/>
          <w:b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er</w:t>
      </w:r>
    </w:p>
    <w:p w14:paraId="575A822E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Gl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ng</w:t>
      </w:r>
      <w:r w:rsidRPr="00B6519A">
        <w:rPr>
          <w:rFonts w:asciiTheme="majorHAnsi" w:eastAsia="Verdana" w:hAnsiTheme="majorHAnsi" w:cs="Verdana"/>
          <w:b/>
          <w:spacing w:val="-1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 xml:space="preserve">/ 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ny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utu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b/>
          <w:spacing w:val="-1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.,</w:t>
      </w:r>
      <w:r w:rsidRPr="00B6519A">
        <w:rPr>
          <w:rFonts w:asciiTheme="majorHAnsi" w:eastAsia="Verdana" w:hAnsiTheme="majorHAnsi" w:cs="Verdana"/>
          <w:b/>
          <w:spacing w:val="-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ton,</w:t>
      </w:r>
      <w:r w:rsidRPr="00B6519A">
        <w:rPr>
          <w:rFonts w:asciiTheme="majorHAnsi" w:eastAsia="Verdana" w:hAnsiTheme="majorHAnsi" w:cs="Verdana"/>
          <w:b/>
          <w:spacing w:val="-1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C.</w:t>
      </w:r>
    </w:p>
    <w:p w14:paraId="4640FBC6" w14:textId="77777777" w:rsidR="00EF3066" w:rsidRPr="00B6519A" w:rsidRDefault="00641196">
      <w:pPr>
        <w:spacing w:before="1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sz w:val="18"/>
          <w:szCs w:val="18"/>
        </w:rPr>
        <w:t>7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-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</w:p>
    <w:p w14:paraId="4607A555" w14:textId="77777777" w:rsidR="00EF3066" w:rsidRPr="00B6519A" w:rsidRDefault="00641196">
      <w:pPr>
        <w:spacing w:before="7" w:line="240" w:lineRule="exact"/>
        <w:ind w:left="508" w:right="-36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38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ign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  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 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  </w:t>
      </w:r>
      <w:r w:rsidRPr="00B6519A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 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l   </w:t>
      </w:r>
      <w:r w:rsidRPr="00B6519A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  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f </w:t>
      </w:r>
      <w:hyperlink r:id="rId9">
        <w:r w:rsidRPr="00B6519A">
          <w:rPr>
            <w:rFonts w:asciiTheme="majorHAnsi" w:eastAsia="Verdana" w:hAnsiTheme="majorHAnsi" w:cs="Verdana"/>
            <w:sz w:val="18"/>
            <w:szCs w:val="18"/>
            <w:u w:color="0000FF"/>
          </w:rPr>
          <w:t>www.</w:t>
        </w:r>
        <w:r w:rsidRPr="00B6519A">
          <w:rPr>
            <w:rFonts w:asciiTheme="majorHAnsi" w:eastAsia="Verdana" w:hAnsiTheme="majorHAnsi" w:cs="Verdana"/>
            <w:spacing w:val="1"/>
            <w:sz w:val="18"/>
            <w:szCs w:val="18"/>
            <w:u w:color="0000FF"/>
          </w:rPr>
          <w:t>gl</w:t>
        </w:r>
        <w:r w:rsidRPr="00B6519A">
          <w:rPr>
            <w:rFonts w:asciiTheme="majorHAnsi" w:eastAsia="Verdana" w:hAnsiTheme="majorHAnsi" w:cs="Verdana"/>
            <w:spacing w:val="-1"/>
            <w:sz w:val="18"/>
            <w:szCs w:val="18"/>
            <w:u w:color="0000FF"/>
          </w:rPr>
          <w:t>o</w:t>
        </w:r>
        <w:r w:rsidRPr="00B6519A">
          <w:rPr>
            <w:rFonts w:asciiTheme="majorHAnsi" w:eastAsia="Verdana" w:hAnsiTheme="majorHAnsi" w:cs="Verdana"/>
            <w:spacing w:val="1"/>
            <w:sz w:val="18"/>
            <w:szCs w:val="18"/>
            <w:u w:color="0000FF"/>
          </w:rPr>
          <w:t>b</w:t>
        </w:r>
        <w:r w:rsidRPr="00B6519A">
          <w:rPr>
            <w:rFonts w:asciiTheme="majorHAnsi" w:eastAsia="Verdana" w:hAnsiTheme="majorHAnsi" w:cs="Verdana"/>
            <w:sz w:val="18"/>
            <w:szCs w:val="18"/>
            <w:u w:color="0000FF"/>
          </w:rPr>
          <w:t>a</w:t>
        </w:r>
        <w:r w:rsidRPr="00B6519A">
          <w:rPr>
            <w:rFonts w:asciiTheme="majorHAnsi" w:eastAsia="Verdana" w:hAnsiTheme="majorHAnsi" w:cs="Verdana"/>
            <w:spacing w:val="1"/>
            <w:sz w:val="18"/>
            <w:szCs w:val="18"/>
            <w:u w:color="0000FF"/>
          </w:rPr>
          <w:t>lgi</w:t>
        </w:r>
        <w:r w:rsidRPr="00B6519A">
          <w:rPr>
            <w:rFonts w:asciiTheme="majorHAnsi" w:eastAsia="Verdana" w:hAnsiTheme="majorHAnsi" w:cs="Verdana"/>
            <w:sz w:val="18"/>
            <w:szCs w:val="18"/>
            <w:u w:color="0000FF"/>
          </w:rPr>
          <w:t>v</w:t>
        </w:r>
        <w:r w:rsidRPr="00B6519A">
          <w:rPr>
            <w:rFonts w:asciiTheme="majorHAnsi" w:eastAsia="Verdana" w:hAnsiTheme="majorHAnsi" w:cs="Verdana"/>
            <w:spacing w:val="1"/>
            <w:sz w:val="18"/>
            <w:szCs w:val="18"/>
            <w:u w:color="0000FF"/>
          </w:rPr>
          <w:t>ing</w:t>
        </w:r>
        <w:r w:rsidRPr="00B6519A">
          <w:rPr>
            <w:rFonts w:asciiTheme="majorHAnsi" w:eastAsia="Verdana" w:hAnsiTheme="majorHAnsi" w:cs="Verdana"/>
            <w:spacing w:val="2"/>
            <w:sz w:val="18"/>
            <w:szCs w:val="18"/>
            <w:u w:color="0000FF"/>
          </w:rPr>
          <w:t>.</w:t>
        </w:r>
        <w:r w:rsidRPr="00B6519A">
          <w:rPr>
            <w:rFonts w:asciiTheme="majorHAnsi" w:eastAsia="Verdana" w:hAnsiTheme="majorHAnsi" w:cs="Verdana"/>
            <w:spacing w:val="-1"/>
            <w:sz w:val="18"/>
            <w:szCs w:val="18"/>
            <w:u w:color="0000FF"/>
          </w:rPr>
          <w:t>co</w:t>
        </w:r>
        <w:r w:rsidRPr="00B6519A">
          <w:rPr>
            <w:rFonts w:asciiTheme="majorHAnsi" w:eastAsia="Verdana" w:hAnsiTheme="majorHAnsi" w:cs="Verdana"/>
            <w:sz w:val="18"/>
            <w:szCs w:val="18"/>
            <w:u w:color="0000FF"/>
          </w:rPr>
          <w:t>m</w:t>
        </w:r>
      </w:hyperlink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ludin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phi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ign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</w:p>
    <w:p w14:paraId="2E5E95E1" w14:textId="77777777" w:rsidR="00EF3066" w:rsidRPr="00B6519A" w:rsidRDefault="00641196">
      <w:pPr>
        <w:spacing w:line="22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bu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gi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</w:p>
    <w:p w14:paraId="7DA8B712" w14:textId="77777777" w:rsidR="00EF3066" w:rsidRPr="00B6519A" w:rsidRDefault="00641196">
      <w:pPr>
        <w:spacing w:before="7" w:line="240" w:lineRule="exact"/>
        <w:ind w:left="508" w:right="-35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21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 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am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ig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-b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ap 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Appli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tun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50</w:t>
      </w:r>
      <w:r w:rsidRPr="00B6519A">
        <w:rPr>
          <w:rFonts w:asciiTheme="majorHAnsi" w:eastAsia="Verdana" w:hAnsiTheme="majorHAnsi" w:cs="Verdana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omp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4C8421AD" w14:textId="77777777" w:rsidR="00EF3066" w:rsidRPr="00B6519A" w:rsidRDefault="00EF3066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040CD8AC" w14:textId="77777777" w:rsidR="00EF3066" w:rsidRPr="00B6519A" w:rsidRDefault="00641196">
      <w:pPr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ar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b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Spe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t</w:t>
      </w:r>
    </w:p>
    <w:p w14:paraId="7BE0E465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ccen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hn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b/>
          <w:spacing w:val="-1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b/>
          <w:spacing w:val="6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Ch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o,</w:t>
      </w:r>
      <w:r w:rsidRPr="00B6519A">
        <w:rPr>
          <w:rFonts w:asciiTheme="majorHAnsi" w:eastAsia="Verdana" w:hAnsiTheme="majorHAnsi" w:cs="Verdana"/>
          <w:b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L</w:t>
      </w:r>
    </w:p>
    <w:p w14:paraId="7DA6F372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Augu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6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Ap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7</w:t>
      </w:r>
    </w:p>
    <w:p w14:paraId="08D646E4" w14:textId="77777777" w:rsidR="00EF3066" w:rsidRPr="00B6519A" w:rsidRDefault="00641196">
      <w:pPr>
        <w:spacing w:before="9" w:line="240" w:lineRule="exact"/>
        <w:ind w:left="508" w:right="-35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25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n </w:t>
      </w:r>
      <w:r w:rsidRPr="00B6519A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n 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p 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hin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g 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ngin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ing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ve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hite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(S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A)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1F6A50A7" w14:textId="77777777" w:rsidR="00EF3066" w:rsidRPr="00B6519A" w:rsidRDefault="00641196">
      <w:pPr>
        <w:spacing w:before="3" w:line="240" w:lineRule="exact"/>
        <w:ind w:left="508" w:right="-34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4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ibl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e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k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ptin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g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ppli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g-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nd-d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ce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4CA4D682" w14:textId="77777777" w:rsidR="00EF3066" w:rsidRPr="00B6519A" w:rsidRDefault="00641196">
      <w:pPr>
        <w:spacing w:line="240" w:lineRule="exact"/>
        <w:ind w:left="508" w:right="-36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rc</w:t>
      </w:r>
      <w:r w:rsidRPr="00B6519A">
        <w:rPr>
          <w:rFonts w:asciiTheme="majorHAnsi" w:eastAsia="Verdana" w:hAnsiTheme="majorHAnsi" w:cs="Verdana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z w:val="18"/>
          <w:szCs w:val="18"/>
        </w:rPr>
        <w:t>fa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va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e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ppli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je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6AC609C6" w14:textId="77777777" w:rsidR="00EF3066" w:rsidRPr="00B6519A" w:rsidRDefault="00641196">
      <w:pPr>
        <w:spacing w:before="2" w:line="240" w:lineRule="exact"/>
        <w:ind w:left="508" w:right="-34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21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   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 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h 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pr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je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n  </w:t>
      </w:r>
      <w:r w:rsidRPr="00B6519A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e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ngin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ing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ne</w:t>
      </w:r>
      <w:r w:rsidRPr="00B6519A">
        <w:rPr>
          <w:rFonts w:asciiTheme="majorHAnsi" w:eastAsia="Verdana" w:hAnsiTheme="majorHAnsi" w:cs="Verdana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t-g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IDE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biliti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4A71D4E2" w14:textId="77777777" w:rsidR="00EF3066" w:rsidRPr="00B6519A" w:rsidRDefault="00641196">
      <w:pPr>
        <w:spacing w:line="220" w:lineRule="exact"/>
        <w:ind w:left="292" w:right="-51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He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3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re’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sz w:val="18"/>
          <w:szCs w:val="18"/>
        </w:rPr>
        <w:t>7</w:t>
      </w:r>
      <w:r w:rsidRPr="00B6519A">
        <w:rPr>
          <w:rFonts w:asciiTheme="majorHAnsi" w:eastAsia="Verdana" w:hAnsiTheme="majorHAnsi" w:cs="Verdana"/>
          <w:spacing w:val="3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3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4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wa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</w:p>
    <w:p w14:paraId="0C00C7EF" w14:textId="77777777" w:rsidR="00EF3066" w:rsidRPr="00B6519A" w:rsidRDefault="00641196">
      <w:pPr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1502C989" w14:textId="77777777" w:rsidR="00EF3066" w:rsidRPr="00B6519A" w:rsidRDefault="00EF3066">
      <w:pPr>
        <w:spacing w:before="2" w:line="240" w:lineRule="exact"/>
        <w:rPr>
          <w:rFonts w:asciiTheme="majorHAnsi" w:hAnsiTheme="majorHAnsi"/>
          <w:sz w:val="18"/>
          <w:szCs w:val="18"/>
        </w:rPr>
      </w:pPr>
    </w:p>
    <w:p w14:paraId="26FA389B" w14:textId="77777777" w:rsidR="00EF3066" w:rsidRPr="00B6519A" w:rsidRDefault="00641196">
      <w:pPr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z w:val="18"/>
          <w:szCs w:val="18"/>
        </w:rPr>
        <w:t>Le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 xml:space="preserve"> Us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Ex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en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ner</w:t>
      </w:r>
      <w:r w:rsidRPr="00B6519A">
        <w:rPr>
          <w:rFonts w:asciiTheme="majorHAnsi" w:eastAsia="Verdana" w:hAnsiTheme="majorHAnsi" w:cs="Verdana"/>
          <w:b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nd</w:t>
      </w:r>
      <w:r w:rsidRPr="00B6519A">
        <w:rPr>
          <w:rFonts w:asciiTheme="majorHAnsi" w:eastAsia="Verdana" w:hAnsiTheme="majorHAnsi" w:cs="Verdana"/>
          <w:b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Sof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ng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ne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r</w:t>
      </w:r>
    </w:p>
    <w:p w14:paraId="685A4FBF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ill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b/>
          <w:spacing w:val="-1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c.,</w:t>
      </w:r>
      <w:r w:rsidRPr="00B6519A">
        <w:rPr>
          <w:rFonts w:asciiTheme="majorHAnsi" w:eastAsia="Verdana" w:hAnsiTheme="majorHAnsi" w:cs="Verdana"/>
          <w:b/>
          <w:spacing w:val="-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oc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e,</w:t>
      </w:r>
      <w:r w:rsidRPr="00B6519A">
        <w:rPr>
          <w:rFonts w:asciiTheme="majorHAnsi" w:eastAsia="Verdana" w:hAnsiTheme="majorHAnsi" w:cs="Verdana"/>
          <w:b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D</w:t>
      </w:r>
    </w:p>
    <w:p w14:paraId="6BB2507D" w14:textId="77777777" w:rsidR="00EF3066" w:rsidRPr="00B6519A" w:rsidRDefault="00641196">
      <w:pPr>
        <w:spacing w:before="1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Jun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sz w:val="18"/>
          <w:szCs w:val="18"/>
        </w:rPr>
        <w:t>4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Augu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6</w:t>
      </w:r>
    </w:p>
    <w:p w14:paraId="32C6C026" w14:textId="77777777" w:rsidR="00EF3066" w:rsidRPr="00B6519A" w:rsidRDefault="00641196">
      <w:pPr>
        <w:spacing w:before="7" w:line="240" w:lineRule="exact"/>
        <w:ind w:left="508" w:right="-34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3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aw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d-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innin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g 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fa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-g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n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(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™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)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0DC64BA6" w14:textId="77777777" w:rsidR="00EF3066" w:rsidRPr="00B6519A" w:rsidRDefault="00641196">
      <w:pPr>
        <w:spacing w:line="220" w:lineRule="exact"/>
        <w:ind w:left="292" w:right="-50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ign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 </w:t>
      </w:r>
      <w:r w:rsidRPr="00B6519A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 </w:t>
      </w:r>
      <w:r w:rsidRPr="00B6519A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 </w:t>
      </w:r>
      <w:r w:rsidRPr="00B6519A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impl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 </w:t>
      </w:r>
      <w:r w:rsidRPr="00B6519A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e  </w:t>
      </w:r>
      <w:r w:rsidRPr="00B6519A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 </w:t>
      </w:r>
      <w:r w:rsidRPr="00B6519A">
        <w:rPr>
          <w:rFonts w:asciiTheme="majorHAnsi" w:eastAsia="Verdana" w:hAnsiTheme="majorHAnsi" w:cs="Verdana"/>
          <w:spacing w:val="2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</w:p>
    <w:p w14:paraId="0B50CA9E" w14:textId="77777777" w:rsidR="00EF3066" w:rsidRPr="00B6519A" w:rsidRDefault="00641196">
      <w:pPr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3579C26D" w14:textId="77777777" w:rsidR="00EF3066" w:rsidRPr="00B6519A" w:rsidRDefault="00641196">
      <w:pPr>
        <w:spacing w:line="240" w:lineRule="exact"/>
        <w:ind w:left="292" w:right="-56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position w:val="-1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ibut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1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2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80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0 </w:t>
      </w:r>
      <w:r w:rsidRPr="00B6519A">
        <w:rPr>
          <w:rFonts w:asciiTheme="majorHAnsi" w:eastAsia="Verdana" w:hAnsiTheme="majorHAnsi" w:cs="Verdana"/>
          <w:spacing w:val="1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lin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s </w:t>
      </w:r>
      <w:r w:rsidRPr="00B6519A">
        <w:rPr>
          <w:rFonts w:asciiTheme="majorHAnsi" w:eastAsia="Verdana" w:hAnsiTheme="majorHAnsi" w:cs="Verdana"/>
          <w:spacing w:val="2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f </w:t>
      </w:r>
      <w:r w:rsidRPr="00B6519A">
        <w:rPr>
          <w:rFonts w:asciiTheme="majorHAnsi" w:eastAsia="Verdana" w:hAnsiTheme="majorHAnsi" w:cs="Verdana"/>
          <w:spacing w:val="2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ava </w:t>
      </w:r>
      <w:r w:rsidRPr="00B6519A">
        <w:rPr>
          <w:rFonts w:asciiTheme="majorHAnsi" w:eastAsia="Verdana" w:hAnsiTheme="majorHAnsi" w:cs="Verdana"/>
          <w:spacing w:val="2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2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0 </w:t>
      </w:r>
      <w:r w:rsidRPr="00B6519A">
        <w:rPr>
          <w:rFonts w:asciiTheme="majorHAnsi" w:eastAsia="Verdana" w:hAnsiTheme="majorHAnsi" w:cs="Verdana"/>
          <w:spacing w:val="1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lin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s </w:t>
      </w:r>
      <w:r w:rsidRPr="00B6519A">
        <w:rPr>
          <w:rFonts w:asciiTheme="majorHAnsi" w:eastAsia="Verdana" w:hAnsiTheme="majorHAnsi" w:cs="Verdana"/>
          <w:spacing w:val="2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f</w:t>
      </w:r>
    </w:p>
    <w:p w14:paraId="1B249DD3" w14:textId="77777777" w:rsidR="00EF3066" w:rsidRPr="00B6519A" w:rsidRDefault="00641196">
      <w:pPr>
        <w:spacing w:line="24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ava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ip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8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k.</w:t>
      </w:r>
    </w:p>
    <w:p w14:paraId="66C77367" w14:textId="77777777" w:rsidR="00EF3066" w:rsidRPr="00B6519A" w:rsidRDefault="00641196">
      <w:pPr>
        <w:spacing w:before="1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t-o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-</w:t>
      </w:r>
      <w:r w:rsidRPr="00B6519A">
        <w:rPr>
          <w:rFonts w:asciiTheme="majorHAnsi" w:eastAsia="Verdana" w:hAnsiTheme="majorHAnsi" w:cs="Verdana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/d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z w:val="18"/>
          <w:szCs w:val="18"/>
        </w:rPr>
        <w:t>av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0CA328C3" w14:textId="77777777" w:rsidR="00EF3066" w:rsidRPr="00B6519A" w:rsidRDefault="00641196">
      <w:pPr>
        <w:spacing w:before="5" w:line="240" w:lineRule="exact"/>
        <w:ind w:left="508" w:right="-34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30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t </w:t>
      </w:r>
      <w:r w:rsidRPr="00B6519A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um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n-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mput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n </w:t>
      </w:r>
      <w:r w:rsidRPr="00B6519A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rc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h </w:t>
      </w:r>
      <w:r w:rsidRPr="00B6519A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n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6A5F7B5B" w14:textId="77777777" w:rsidR="00EF3066" w:rsidRPr="00B6519A" w:rsidRDefault="00641196">
      <w:pPr>
        <w:spacing w:line="22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ull-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ndu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tudi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6C0C4CF0" w14:textId="77777777" w:rsidR="00EF3066" w:rsidRPr="00B6519A" w:rsidRDefault="00641196">
      <w:pPr>
        <w:spacing w:before="8" w:line="240" w:lineRule="exact"/>
        <w:ind w:left="508" w:right="-32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6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hum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n-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mput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guid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lin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z w:val="18"/>
          <w:szCs w:val="18"/>
        </w:rPr>
        <w:t>fa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ig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2EF08F32" w14:textId="77777777" w:rsidR="00EF3066" w:rsidRPr="00B6519A" w:rsidRDefault="00641196">
      <w:pPr>
        <w:spacing w:line="22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ng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ppli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5DB23C51" w14:textId="77777777" w:rsidR="00EF3066" w:rsidRPr="00B6519A" w:rsidRDefault="00641196">
      <w:pPr>
        <w:spacing w:before="8" w:line="240" w:lineRule="exact"/>
        <w:ind w:left="508" w:right="-34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5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t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-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e 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wa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nginee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19C0D063" w14:textId="77777777" w:rsidR="00EF3066" w:rsidRPr="00B6519A" w:rsidRDefault="00641196">
      <w:pPr>
        <w:spacing w:line="240" w:lineRule="exact"/>
        <w:ind w:left="508" w:right="-36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25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plug-in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lip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s 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dhe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o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nd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qui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y.</w:t>
      </w:r>
    </w:p>
    <w:p w14:paraId="15071B18" w14:textId="77777777" w:rsidR="00EF3066" w:rsidRPr="00B6519A" w:rsidRDefault="00641196">
      <w:pPr>
        <w:spacing w:line="24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J2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4CA712E1" w14:textId="77777777" w:rsidR="00EF3066" w:rsidRPr="00B6519A" w:rsidRDefault="00641196">
      <w:pPr>
        <w:spacing w:line="24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position w:val="-1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nto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5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</w:p>
    <w:p w14:paraId="408C0D31" w14:textId="77777777" w:rsidR="00EF3066" w:rsidRPr="00B6519A" w:rsidRDefault="00641196">
      <w:pPr>
        <w:spacing w:before="2" w:line="120" w:lineRule="exact"/>
        <w:rPr>
          <w:rFonts w:asciiTheme="majorHAnsi" w:hAnsiTheme="majorHAnsi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br w:type="column"/>
      </w:r>
    </w:p>
    <w:p w14:paraId="57E2E744" w14:textId="77777777" w:rsidR="00EF3066" w:rsidRPr="00B6519A" w:rsidRDefault="00641196">
      <w:pPr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P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R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O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G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RA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M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M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N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G</w:t>
      </w:r>
    </w:p>
    <w:p w14:paraId="36CF0D12" w14:textId="77777777" w:rsidR="00EF3066" w:rsidRPr="00B6519A" w:rsidRDefault="00641196">
      <w:pPr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L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AN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G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U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A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G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ES</w:t>
      </w:r>
    </w:p>
    <w:p w14:paraId="40353E8F" w14:textId="77777777" w:rsidR="00EF3066" w:rsidRPr="00B6519A" w:rsidRDefault="00641196">
      <w:pPr>
        <w:spacing w:before="3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7FD22C11">
          <v:group id="_x0000_s1095" style="position:absolute;margin-left:451.65pt;margin-top:9.35pt;width:75.9pt;height:20.45pt;z-index:-251669504;mso-position-horizontal-relative:page" coordorigin="9033,187" coordsize="1518,409">
            <v:shape id="_x0000_s1097" style="position:absolute;left:9043;top:197;width:1498;height:194" coordorigin="9043,197" coordsize="1498,194" path="m9043,197r,195l10541,392r,-195l9043,197xe" stroked="f">
              <v:path arrowok="t"/>
            </v:shape>
            <v:shape id="_x0000_s1096" style="position:absolute;left:9043;top:392;width:1498;height:194" coordorigin="9043,392" coordsize="1498,194" path="m9043,392r,194l10541,586r,-194l9043,392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va</w:t>
      </w:r>
    </w:p>
    <w:p w14:paraId="55ADD7AE" w14:textId="77777777" w:rsidR="00EF3066" w:rsidRPr="00B6519A" w:rsidRDefault="00641196">
      <w:pPr>
        <w:spacing w:before="4" w:line="180" w:lineRule="exact"/>
        <w:ind w:left="144" w:right="453" w:hanging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ri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t,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AS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ipt</w:t>
      </w:r>
    </w:p>
    <w:p w14:paraId="0937FEFD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3CF1926B">
          <v:group id="_x0000_s1085" style="position:absolute;margin-left:451.65pt;margin-top:8.95pt;width:75.9pt;height:88.5pt;z-index:-251668480;mso-position-horizontal-relative:page" coordorigin="9033,179" coordsize="1518,1770">
            <v:shape id="_x0000_s1094" style="position:absolute;left:9043;top:189;width:1498;height:194" coordorigin="9043,189" coordsize="1498,194" path="m9043,189r,195l10541,384r,-195l9043,189xe" stroked="f">
              <v:path arrowok="t"/>
            </v:shape>
            <v:shape id="_x0000_s1093" style="position:absolute;left:9043;top:384;width:1498;height:194" coordorigin="9043,384" coordsize="1498,194" path="m9043,384r,194l10541,578r,-194l9043,384xe" stroked="f">
              <v:path arrowok="t"/>
            </v:shape>
            <v:shape id="_x0000_s1092" style="position:absolute;left:9043;top:578;width:1498;height:194" coordorigin="9043,578" coordsize="1498,194" path="m9043,578r,194l10541,772r,-194l9043,578xe" stroked="f">
              <v:path arrowok="t"/>
            </v:shape>
            <v:shape id="_x0000_s1091" style="position:absolute;left:9043;top:772;width:1498;height:194" coordorigin="9043,772" coordsize="1498,194" path="m9043,772r,195l10541,967r,-195l9043,772xe" stroked="f">
              <v:path arrowok="t"/>
            </v:shape>
            <v:shape id="_x0000_s1090" style="position:absolute;left:9043;top:967;width:1498;height:194" coordorigin="9043,967" coordsize="1498,194" path="m9043,967r,194l10541,1161r,-194l9043,967xe" stroked="f">
              <v:path arrowok="t"/>
            </v:shape>
            <v:shape id="_x0000_s1089" style="position:absolute;left:9043;top:1161;width:1498;height:194" coordorigin="9043,1161" coordsize="1498,194" path="m9043,1161r,195l10541,1356r,-195l9043,1161xe" stroked="f">
              <v:path arrowok="t"/>
            </v:shape>
            <v:shape id="_x0000_s1088" style="position:absolute;left:9043;top:1356;width:1498;height:194" coordorigin="9043,1356" coordsize="1498,194" path="m9043,1356r,194l10541,1550r,-194l9043,1356xe" stroked="f">
              <v:path arrowok="t"/>
            </v:shape>
            <v:shape id="_x0000_s1087" style="position:absolute;left:9043;top:1550;width:1498;height:194" coordorigin="9043,1550" coordsize="1498,194" path="m9043,1550r,194l10541,1744r,-194l9043,1550xe" stroked="f">
              <v:path arrowok="t"/>
            </v:shape>
            <v:shape id="_x0000_s1086" style="position:absolute;left:9043;top:1744;width:1498;height:194" coordorigin="9043,1744" coordsize="1498,194" path="m9043,1744r,195l10541,1939r,-195l9043,1744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JSP</w:t>
      </w:r>
    </w:p>
    <w:p w14:paraId="443DDC0B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C/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C+</w:t>
      </w:r>
      <w:r w:rsidRPr="00B6519A">
        <w:rPr>
          <w:rFonts w:asciiTheme="majorHAnsi" w:eastAsia="Verdana" w:hAnsiTheme="majorHAnsi" w:cs="Verdana"/>
          <w:sz w:val="18"/>
          <w:szCs w:val="18"/>
        </w:rPr>
        <w:t>+</w:t>
      </w:r>
    </w:p>
    <w:p w14:paraId="142F6B50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C#</w:t>
      </w:r>
    </w:p>
    <w:p w14:paraId="7A34A351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SQL</w:t>
      </w:r>
    </w:p>
    <w:p w14:paraId="506A50A9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z w:val="18"/>
          <w:szCs w:val="18"/>
        </w:rPr>
        <w:t>/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SP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</w:p>
    <w:p w14:paraId="19A55583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VB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</w:p>
    <w:p w14:paraId="76CE4E90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</w:p>
    <w:p w14:paraId="63A8F18E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ML</w:t>
      </w:r>
      <w:r w:rsidRPr="00B6519A">
        <w:rPr>
          <w:rFonts w:asciiTheme="majorHAnsi" w:eastAsia="Verdana" w:hAnsiTheme="majorHAnsi" w:cs="Verdana"/>
          <w:sz w:val="18"/>
          <w:szCs w:val="18"/>
        </w:rPr>
        <w:t>/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</w:p>
    <w:p w14:paraId="6347CF8B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</w:p>
    <w:p w14:paraId="54F1E41B" w14:textId="77777777" w:rsidR="00EF3066" w:rsidRPr="00B6519A" w:rsidRDefault="00EF3066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5EC8CD21" w14:textId="77777777" w:rsidR="00EF3066" w:rsidRPr="00B6519A" w:rsidRDefault="00641196">
      <w:pPr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S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K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IL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L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S</w:t>
      </w:r>
    </w:p>
    <w:p w14:paraId="5872455A" w14:textId="77777777" w:rsidR="00EF3066" w:rsidRPr="00B6519A" w:rsidRDefault="00641196">
      <w:pPr>
        <w:spacing w:before="9" w:line="180" w:lineRule="exact"/>
        <w:ind w:left="144" w:right="497" w:hanging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1A8AF1A8">
          <v:group id="_x0000_s1083" style="position:absolute;left:0;text-align:left;margin-left:452.15pt;margin-top:9.9pt;width:74.9pt;height:9.7pt;z-index:-251667456;mso-position-horizontal-relative:page" coordorigin="9043,198" coordsize="1498,194">
            <v:shape id="_x0000_s1084" style="position:absolute;left:9043;top:198;width:1498;height:194" coordorigin="9043,198" coordsize="1498,194" path="m9043,198r,194l10541,392r,-194l9043,198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Hu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- C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ac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on</w:t>
      </w:r>
    </w:p>
    <w:p w14:paraId="32DB69C9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5F658B40">
          <v:group id="_x0000_s1081" style="position:absolute;margin-left:452.15pt;margin-top:9.45pt;width:74.9pt;height:9.7pt;z-index:-251666432;mso-position-horizontal-relative:page" coordorigin="9043,189" coordsize="1498,194">
            <v:shape id="_x0000_s1082" style="position:absolute;left:9043;top:189;width:1498;height:194" coordorigin="9043,189" coordsize="1498,194" path="m9043,189r,195l10541,384r,-195l9043,189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rf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</w:p>
    <w:p w14:paraId="26760090" w14:textId="77777777" w:rsidR="00EF3066" w:rsidRPr="00B6519A" w:rsidRDefault="00641196">
      <w:pPr>
        <w:spacing w:line="180" w:lineRule="exact"/>
        <w:ind w:left="112" w:right="828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w w:val="99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gn</w:t>
      </w:r>
    </w:p>
    <w:p w14:paraId="1800652A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559C128E">
          <v:group id="_x0000_s1079" style="position:absolute;margin-left:452.15pt;margin-top:9.7pt;width:74.9pt;height:9.7pt;z-index:-251665408;mso-position-horizontal-relative:page" coordorigin="9043,194" coordsize="1498,194">
            <v:shape id="_x0000_s1080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Ob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</w:p>
    <w:p w14:paraId="6235AF5B" w14:textId="77777777" w:rsidR="00EF3066" w:rsidRPr="00B6519A" w:rsidRDefault="00641196">
      <w:pPr>
        <w:spacing w:line="180" w:lineRule="exact"/>
        <w:ind w:left="112" w:right="292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Pr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gr</w:t>
      </w:r>
      <w:r w:rsidRPr="00B6519A">
        <w:rPr>
          <w:rFonts w:asciiTheme="majorHAnsi" w:eastAsia="Verdana" w:hAnsiTheme="majorHAnsi" w:cs="Verdana"/>
          <w:spacing w:val="3"/>
          <w:w w:val="99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mi</w:t>
      </w:r>
      <w:r w:rsidRPr="00B6519A">
        <w:rPr>
          <w:rFonts w:asciiTheme="majorHAnsi" w:eastAsia="Verdana" w:hAnsiTheme="majorHAnsi" w:cs="Verdana"/>
          <w:spacing w:val="3"/>
          <w:w w:val="99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g</w:t>
      </w:r>
    </w:p>
    <w:p w14:paraId="4095319E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5F80B889">
          <v:group id="_x0000_s1077" style="position:absolute;margin-left:452.15pt;margin-top:9.7pt;width:74.9pt;height:9.7pt;z-index:-251664384;mso-position-horizontal-relative:page" coordorigin="9043,194" coordsize="1498,194">
            <v:shape id="_x0000_s1078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t-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</w:p>
    <w:p w14:paraId="369D4208" w14:textId="77777777" w:rsidR="00EF3066" w:rsidRPr="00B6519A" w:rsidRDefault="00641196">
      <w:pPr>
        <w:spacing w:line="180" w:lineRule="exact"/>
        <w:ind w:left="112" w:right="309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w w:val="99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t</w:t>
      </w:r>
    </w:p>
    <w:p w14:paraId="49FAF942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68344FA3">
          <v:group id="_x0000_s1075" style="position:absolute;margin-left:452.15pt;margin-top:9.7pt;width:74.9pt;height:9.7pt;z-index:-251663360;mso-position-horizontal-relative:page" coordorigin="9043,194" coordsize="1498,194">
            <v:shape id="_x0000_s1076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</w:p>
    <w:p w14:paraId="3C393656" w14:textId="77777777" w:rsidR="00EF3066" w:rsidRPr="00B6519A" w:rsidRDefault="00641196">
      <w:pPr>
        <w:spacing w:line="180" w:lineRule="exact"/>
        <w:ind w:left="112" w:right="309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w w:val="99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t</w:t>
      </w:r>
    </w:p>
    <w:p w14:paraId="79E66784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39E00153">
          <v:group id="_x0000_s1073" style="position:absolute;margin-left:452.15pt;margin-top:9.7pt;width:74.9pt;height:9.7pt;z-index:-251662336;mso-position-horizontal-relative:page" coordorigin="9043,194" coordsize="1498,194">
            <v:shape id="_x0000_s1074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</w:p>
    <w:p w14:paraId="171E30D6" w14:textId="77777777" w:rsidR="00EF3066" w:rsidRPr="00B6519A" w:rsidRDefault="00641196">
      <w:pPr>
        <w:spacing w:line="180" w:lineRule="exact"/>
        <w:ind w:left="112" w:right="450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Pro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yp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w w:val="99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g</w:t>
      </w:r>
    </w:p>
    <w:p w14:paraId="7C443B35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619F9036">
          <v:group id="_x0000_s1071" style="position:absolute;margin-left:452.15pt;margin-top:9.7pt;width:74.9pt;height:9.7pt;z-index:-251661312;mso-position-horizontal-relative:page" coordorigin="9043,194" coordsize="1498,194">
            <v:shape id="_x0000_s1072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Ag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le</w:t>
      </w:r>
    </w:p>
    <w:p w14:paraId="60A06CAB" w14:textId="77777777" w:rsidR="00EF3066" w:rsidRPr="00B6519A" w:rsidRDefault="00641196">
      <w:pPr>
        <w:spacing w:line="180" w:lineRule="exact"/>
        <w:ind w:left="112" w:right="471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w w:val="99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w w:val="99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w w:val="99"/>
          <w:position w:val="-1"/>
          <w:sz w:val="18"/>
          <w:szCs w:val="18"/>
        </w:rPr>
        <w:t>hn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q</w:t>
      </w:r>
      <w:r w:rsidRPr="00B6519A">
        <w:rPr>
          <w:rFonts w:asciiTheme="majorHAnsi" w:eastAsia="Verdana" w:hAnsiTheme="majorHAnsi" w:cs="Verdana"/>
          <w:spacing w:val="3"/>
          <w:w w:val="99"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s</w:t>
      </w:r>
    </w:p>
    <w:p w14:paraId="0575C540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416C5743">
          <v:group id="_x0000_s1069" style="position:absolute;margin-left:452.15pt;margin-top:9.7pt;width:74.9pt;height:9.7pt;z-index:-251660288;mso-position-horizontal-relative:page" coordorigin="9043,194" coordsize="1498,194">
            <v:shape id="_x0000_s1070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SC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/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</w:p>
    <w:p w14:paraId="121CD5A9" w14:textId="77777777" w:rsidR="00EF3066" w:rsidRPr="00B6519A" w:rsidRDefault="00EF3066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773D6AB7" w14:textId="77777777" w:rsidR="00EF3066" w:rsidRPr="00B6519A" w:rsidRDefault="00641196">
      <w:pPr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T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E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CH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N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O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LOG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Y</w:t>
      </w:r>
    </w:p>
    <w:p w14:paraId="0A33E2C6" w14:textId="77777777" w:rsidR="00EF3066" w:rsidRPr="00B6519A" w:rsidRDefault="00641196">
      <w:pPr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P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R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O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F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C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E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N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C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E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S</w:t>
      </w:r>
    </w:p>
    <w:p w14:paraId="038F75D0" w14:textId="77777777" w:rsidR="00EF3066" w:rsidRPr="00B6519A" w:rsidRDefault="00641196">
      <w:pPr>
        <w:spacing w:before="3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745C718A">
          <v:group id="_x0000_s1063" style="position:absolute;margin-left:451.65pt;margin-top:9.35pt;width:75.9pt;height:49.6pt;z-index:-251659264;mso-position-horizontal-relative:page" coordorigin="9033,187" coordsize="1518,992">
            <v:shape id="_x0000_s1068" style="position:absolute;left:9043;top:197;width:1498;height:194" coordorigin="9043,197" coordsize="1498,194" path="m9043,197r,195l10541,392r,-195l9043,197xe" stroked="f">
              <v:path arrowok="t"/>
            </v:shape>
            <v:shape id="_x0000_s1067" style="position:absolute;left:9043;top:392;width:1498;height:194" coordorigin="9043,392" coordsize="1498,194" path="m9043,392r,194l10541,586r,-194l9043,392xe" stroked="f">
              <v:path arrowok="t"/>
            </v:shape>
            <v:shape id="_x0000_s1066" style="position:absolute;left:9043;top:586;width:1498;height:194" coordorigin="9043,586" coordsize="1498,194" path="m9043,586r,195l10541,781r,-195l9043,586xe" stroked="f">
              <v:path arrowok="t"/>
            </v:shape>
            <v:shape id="_x0000_s1065" style="position:absolute;left:9043;top:781;width:1498;height:194" coordorigin="9043,781" coordsize="1498,194" path="m9043,781r,194l10541,975r,-194l9043,781xe" stroked="f">
              <v:path arrowok="t"/>
            </v:shape>
            <v:shape id="_x0000_s1064" style="position:absolute;left:9043;top:975;width:1498;height:194" coordorigin="9043,975" coordsize="1498,194" path="m9043,975r,194l10541,1169r,-194l9043,975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</w:p>
    <w:p w14:paraId="31A762A9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-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</w:p>
    <w:p w14:paraId="7D80CCC6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CP</w:t>
      </w:r>
    </w:p>
    <w:p w14:paraId="513CD0E6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/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</w:p>
    <w:p w14:paraId="2526E2E5" w14:textId="77777777" w:rsidR="00EF3066" w:rsidRPr="00B6519A" w:rsidRDefault="00641196">
      <w:pPr>
        <w:spacing w:before="4" w:line="180" w:lineRule="exact"/>
        <w:ind w:left="144" w:right="294" w:hanging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 (S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AP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an</w:t>
      </w:r>
      <w:r w:rsidRPr="00B6519A">
        <w:rPr>
          <w:rFonts w:asciiTheme="majorHAnsi" w:eastAsia="Verdana" w:hAnsiTheme="majorHAnsi" w:cs="Verdana"/>
          <w:sz w:val="18"/>
          <w:szCs w:val="18"/>
        </w:rPr>
        <w:t>d 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)</w:t>
      </w:r>
    </w:p>
    <w:p w14:paraId="5FDB2EC6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197CB0EC">
          <v:group id="_x0000_s1061" style="position:absolute;margin-left:452.15pt;margin-top:9.45pt;width:74.9pt;height:9.7pt;z-index:-251658240;mso-position-horizontal-relative:page" coordorigin="9043,189" coordsize="1498,194">
            <v:shape id="_x0000_s1062" style="position:absolute;left:9043;top:189;width:1498;height:194" coordorigin="9043,189" coordsize="1498,194" path="m9043,189r,195l10541,384r,-195l9043,189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og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b</w:t>
      </w:r>
    </w:p>
    <w:p w14:paraId="769E5BFC" w14:textId="77777777" w:rsidR="00EF3066" w:rsidRPr="00B6519A" w:rsidRDefault="00641196">
      <w:pPr>
        <w:spacing w:line="180" w:lineRule="exact"/>
        <w:ind w:left="112" w:right="254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oo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kit</w:t>
      </w:r>
      <w:r w:rsidRPr="00B6519A">
        <w:rPr>
          <w:rFonts w:asciiTheme="majorHAnsi" w:eastAsia="Verdana" w:hAnsiTheme="majorHAnsi" w:cs="Verdana"/>
          <w:spacing w:val="-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w w:val="99"/>
          <w:position w:val="-1"/>
          <w:sz w:val="18"/>
          <w:szCs w:val="18"/>
        </w:rPr>
        <w:t>(G</w:t>
      </w:r>
      <w:r w:rsidRPr="00B6519A">
        <w:rPr>
          <w:rFonts w:asciiTheme="majorHAnsi" w:eastAsia="Verdana" w:hAnsiTheme="majorHAnsi" w:cs="Verdana"/>
          <w:spacing w:val="-1"/>
          <w:w w:val="99"/>
          <w:position w:val="-1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w w:val="99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)</w:t>
      </w:r>
    </w:p>
    <w:p w14:paraId="343BCEA1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5F9C15E4">
          <v:group id="_x0000_s1053" style="position:absolute;margin-left:451.65pt;margin-top:9.2pt;width:75.9pt;height:69.05pt;z-index:-251657216;mso-position-horizontal-relative:page" coordorigin="9033,184" coordsize="1518,1381">
            <v:shape id="_x0000_s1060" style="position:absolute;left:9043;top:194;width:1498;height:194" coordorigin="9043,194" coordsize="1498,194" path="m9043,194r,195l10541,389r,-195l9043,194xe" stroked="f">
              <v:path arrowok="t"/>
            </v:shape>
            <v:shape id="_x0000_s1059" style="position:absolute;left:9043;top:389;width:1498;height:194" coordorigin="9043,389" coordsize="1498,194" path="m9043,389r,194l10541,583r,-194l9043,389xe" stroked="f">
              <v:path arrowok="t"/>
            </v:shape>
            <v:shape id="_x0000_s1058" style="position:absolute;left:9043;top:583;width:1498;height:194" coordorigin="9043,583" coordsize="1498,194" path="m9043,583r,195l10541,778r,-195l9043,583xe" stroked="f">
              <v:path arrowok="t"/>
            </v:shape>
            <v:shape id="_x0000_s1057" style="position:absolute;left:9043;top:778;width:1498;height:194" coordorigin="9043,778" coordsize="1498,194" path="m9043,778r,194l10541,972r,-194l9043,778xe" stroked="f">
              <v:path arrowok="t"/>
            </v:shape>
            <v:shape id="_x0000_s1056" style="position:absolute;left:9043;top:972;width:1498;height:194" coordorigin="9043,972" coordsize="1498,194" path="m9043,972r,194l10541,1166r,-194l9043,972xe" stroked="f">
              <v:path arrowok="t"/>
            </v:shape>
            <v:shape id="_x0000_s1055" style="position:absolute;left:9043;top:1166;width:1498;height:194" coordorigin="9043,1166" coordsize="1498,194" path="m9043,1166r,195l10541,1361r,-195l9043,1166xe" stroked="f">
              <v:path arrowok="t"/>
            </v:shape>
            <v:shape id="_x0000_s1054" style="position:absolute;left:9043;top:1361;width:1498;height:194" coordorigin="9043,1361" coordsize="1498,194" path="m9043,1361r,194l10541,1555r,-194l9043,1361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it</w:t>
      </w:r>
    </w:p>
    <w:p w14:paraId="7572C888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4J</w:t>
      </w:r>
    </w:p>
    <w:p w14:paraId="4F8405A3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</w:p>
    <w:p w14:paraId="16D91E5A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Ax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/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2</w:t>
      </w:r>
    </w:p>
    <w:p w14:paraId="226E17E6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te</w:t>
      </w:r>
    </w:p>
    <w:p w14:paraId="749784AE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</w:p>
    <w:p w14:paraId="73C9F4E7" w14:textId="77777777" w:rsidR="00EF3066" w:rsidRPr="00B6519A" w:rsidRDefault="00641196">
      <w:pPr>
        <w:spacing w:before="4" w:line="180" w:lineRule="exact"/>
        <w:ind w:left="144" w:right="410" w:hanging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J2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ME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, J2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</w:p>
    <w:p w14:paraId="25C53F20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0200A299">
          <v:group id="_x0000_s1046" style="position:absolute;margin-left:451.65pt;margin-top:8.95pt;width:75.9pt;height:59.3pt;z-index:-251656192;mso-position-horizontal-relative:page" coordorigin="9033,179" coordsize="1518,1186">
            <v:shape id="_x0000_s1052" style="position:absolute;left:9043;top:189;width:1498;height:194" coordorigin="9043,189" coordsize="1498,194" path="m9043,189r,195l10541,384r,-195l9043,189xe" stroked="f">
              <v:path arrowok="t"/>
            </v:shape>
            <v:shape id="_x0000_s1051" style="position:absolute;left:9043;top:384;width:1498;height:194" coordorigin="9043,384" coordsize="1498,194" path="m9043,384r,194l10541,578r,-194l9043,384xe" stroked="f">
              <v:path arrowok="t"/>
            </v:shape>
            <v:shape id="_x0000_s1050" style="position:absolute;left:9043;top:578;width:1498;height:194" coordorigin="9043,578" coordsize="1498,194" path="m9043,578r,194l10541,772r,-194l9043,578xe" stroked="f">
              <v:path arrowok="t"/>
            </v:shape>
            <v:shape id="_x0000_s1049" style="position:absolute;left:9043;top:772;width:1498;height:194" coordorigin="9043,772" coordsize="1498,194" path="m9043,772r,195l10541,967r,-195l9043,772xe" stroked="f">
              <v:path arrowok="t"/>
            </v:shape>
            <v:shape id="_x0000_s1048" style="position:absolute;left:9043;top:967;width:1498;height:194" coordorigin="9043,967" coordsize="1498,194" path="m9043,967r,194l10541,1161r,-194l9043,967xe" stroked="f">
              <v:path arrowok="t"/>
            </v:shape>
            <v:shape id="_x0000_s1047" style="position:absolute;left:9043;top:1161;width:1498;height:194" coordorigin="9043,1161" coordsize="1498,194" path="m9043,1161r,195l10541,1356r,-195l9043,1161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/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</w:p>
    <w:p w14:paraId="1B13762F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/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z w:val="18"/>
          <w:szCs w:val="18"/>
        </w:rPr>
        <w:t>OAL</w:t>
      </w:r>
    </w:p>
    <w:p w14:paraId="54A9AE75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</w:p>
    <w:p w14:paraId="0C969FFD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/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z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lla</w:t>
      </w:r>
    </w:p>
    <w:p w14:paraId="09846C74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ql</w:t>
      </w:r>
    </w:p>
    <w:p w14:paraId="384152D1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ua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</w:p>
    <w:p w14:paraId="3D12EA00" w14:textId="77777777" w:rsidR="00EF3066" w:rsidRPr="00B6519A" w:rsidRDefault="00641196">
      <w:pPr>
        <w:spacing w:line="180" w:lineRule="exact"/>
        <w:ind w:left="112" w:right="999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1"/>
          <w:w w:val="99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1"/>
          <w:w w:val="99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w w:val="99"/>
          <w:position w:val="-1"/>
          <w:sz w:val="18"/>
          <w:szCs w:val="18"/>
        </w:rPr>
        <w:t>T</w:t>
      </w:r>
    </w:p>
    <w:p w14:paraId="19A7E62F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  <w:sectPr w:rsidR="00EF3066" w:rsidRPr="00B6519A">
          <w:type w:val="continuous"/>
          <w:pgSz w:w="12240" w:h="15840"/>
          <w:pgMar w:top="1260" w:right="1620" w:bottom="280" w:left="1580" w:header="720" w:footer="720" w:gutter="0"/>
          <w:cols w:num="2" w:space="720" w:equalWidth="0">
            <w:col w:w="7155" w:space="337"/>
            <w:col w:w="1548"/>
          </w:cols>
        </w:sect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SQL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</w:p>
    <w:p w14:paraId="593646EE" w14:textId="77777777" w:rsidR="00EF3066" w:rsidRPr="00B6519A" w:rsidRDefault="00EF3066">
      <w:pPr>
        <w:spacing w:before="1" w:line="160" w:lineRule="exact"/>
        <w:rPr>
          <w:rFonts w:asciiTheme="majorHAnsi" w:hAnsiTheme="majorHAnsi"/>
          <w:sz w:val="18"/>
          <w:szCs w:val="18"/>
        </w:rPr>
      </w:pPr>
    </w:p>
    <w:p w14:paraId="124BF899" w14:textId="77777777" w:rsidR="00EF3066" w:rsidRPr="00B6519A" w:rsidRDefault="00641196">
      <w:pPr>
        <w:spacing w:line="240" w:lineRule="exact"/>
        <w:ind w:left="508" w:right="-35" w:hanging="216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at</w:t>
      </w:r>
      <w:r w:rsidRPr="00B6519A">
        <w:rPr>
          <w:rFonts w:asciiTheme="majorHAnsi" w:eastAsia="Verdana" w:hAnsiTheme="majorHAnsi" w:cs="Verdana"/>
          <w:spacing w:val="3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ting</w:t>
      </w:r>
      <w:r w:rsidRPr="00B6519A">
        <w:rPr>
          <w:rFonts w:asciiTheme="majorHAnsi" w:eastAsia="Verdana" w:hAnsiTheme="majorHAnsi" w:cs="Verdana"/>
          <w:sz w:val="18"/>
          <w:szCs w:val="18"/>
        </w:rPr>
        <w:t>s 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al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tun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5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uti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078CBAC9" w14:textId="77777777" w:rsidR="00EF3066" w:rsidRPr="00B6519A" w:rsidRDefault="00EF3066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3CE66326" w14:textId="77777777" w:rsidR="00EF3066" w:rsidRPr="00B6519A" w:rsidRDefault="00641196">
      <w:pPr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ar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b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nt</w:t>
      </w:r>
    </w:p>
    <w:p w14:paraId="6D767022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um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-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Com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uter</w:t>
      </w:r>
      <w:r w:rsidRPr="00B6519A">
        <w:rPr>
          <w:rFonts w:asciiTheme="majorHAnsi" w:eastAsia="Verdana" w:hAnsiTheme="majorHAnsi" w:cs="Verdana"/>
          <w:b/>
          <w:spacing w:val="-1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-1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ra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y</w:t>
      </w:r>
    </w:p>
    <w:p w14:paraId="73B8C58E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ve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si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b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of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ar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d,</w:t>
      </w:r>
      <w:r w:rsidRPr="00B6519A">
        <w:rPr>
          <w:rFonts w:asciiTheme="majorHAnsi" w:eastAsia="Verdana" w:hAnsiTheme="majorHAnsi" w:cs="Verdana"/>
          <w:b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ege</w:t>
      </w:r>
      <w:r w:rsidRPr="00B6519A">
        <w:rPr>
          <w:rFonts w:asciiTheme="majorHAnsi" w:eastAsia="Verdana" w:hAnsiTheme="majorHAnsi" w:cs="Verdana"/>
          <w:b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ar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b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D</w:t>
      </w:r>
    </w:p>
    <w:p w14:paraId="127FC682" w14:textId="77777777" w:rsidR="00EF3066" w:rsidRPr="00B6519A" w:rsidRDefault="00641196">
      <w:pPr>
        <w:spacing w:before="1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Ad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: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ç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tièr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</w:p>
    <w:p w14:paraId="4AEF2EAF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3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May</w:t>
      </w:r>
      <w:r w:rsidRPr="00B6519A">
        <w:rPr>
          <w:rFonts w:asciiTheme="majorHAnsi" w:eastAsia="Verdana" w:hAnsiTheme="majorHAnsi" w:cs="Verdana"/>
          <w:spacing w:val="-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4</w:t>
      </w:r>
    </w:p>
    <w:p w14:paraId="54DED806" w14:textId="77777777" w:rsidR="00EF3066" w:rsidRPr="00B6519A" w:rsidRDefault="00641196">
      <w:pPr>
        <w:spacing w:before="7" w:line="240" w:lineRule="exact"/>
        <w:ind w:left="508" w:right="-36" w:hanging="216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hniqu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z w:val="18"/>
          <w:szCs w:val="18"/>
        </w:rPr>
        <w:t>at</w:t>
      </w:r>
      <w:r w:rsidRPr="00B6519A">
        <w:rPr>
          <w:rFonts w:asciiTheme="majorHAnsi" w:eastAsia="Verdana" w:hAnsiTheme="majorHAnsi" w:cs="Verdana"/>
          <w:spacing w:val="3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3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3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nd-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n 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digit</w:t>
      </w:r>
      <w:r w:rsidRPr="00B6519A">
        <w:rPr>
          <w:rFonts w:asciiTheme="majorHAnsi" w:eastAsia="Verdana" w:hAnsiTheme="majorHAnsi" w:cs="Verdana"/>
          <w:sz w:val="18"/>
          <w:szCs w:val="18"/>
        </w:rPr>
        <w:t>al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04123FF7" w14:textId="77777777" w:rsidR="00EF3066" w:rsidRPr="00B6519A" w:rsidRDefault="00641196">
      <w:pPr>
        <w:spacing w:before="2" w:line="240" w:lineRule="exact"/>
        <w:ind w:left="508" w:right="-34" w:hanging="216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Abi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3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3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o </w:t>
      </w:r>
      <w:r w:rsidRPr="00B6519A">
        <w:rPr>
          <w:rFonts w:asciiTheme="majorHAnsi" w:eastAsia="Verdana" w:hAnsiTheme="majorHAnsi" w:cs="Verdana"/>
          <w:spacing w:val="3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e </w:t>
      </w:r>
      <w:r w:rsidRPr="00B6519A">
        <w:rPr>
          <w:rFonts w:asciiTheme="majorHAnsi" w:eastAsia="Verdana" w:hAnsiTheme="majorHAnsi" w:cs="Verdana"/>
          <w:spacing w:val="2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va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lid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4B2C9BC8" w14:textId="77777777" w:rsidR="00EF3066" w:rsidRPr="00B6519A" w:rsidRDefault="00641196">
      <w:pPr>
        <w:spacing w:line="220" w:lineRule="exact"/>
        <w:ind w:left="255" w:right="-37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6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rc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h </w:t>
      </w:r>
      <w:r w:rsidRPr="00B6519A">
        <w:rPr>
          <w:rFonts w:asciiTheme="majorHAnsi" w:eastAsia="Verdana" w:hAnsiTheme="majorHAnsi" w:cs="Verdana"/>
          <w:spacing w:val="6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t 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CM </w:t>
      </w:r>
      <w:r w:rsidRPr="00B6519A">
        <w:rPr>
          <w:rFonts w:asciiTheme="majorHAnsi" w:eastAsia="Verdana" w:hAnsiTheme="majorHAnsi" w:cs="Verdana"/>
          <w:spacing w:val="6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6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e </w:t>
      </w:r>
      <w:r w:rsidRPr="00B6519A">
        <w:rPr>
          <w:rFonts w:asciiTheme="majorHAnsi" w:eastAsia="Verdana" w:hAnsiTheme="majorHAnsi" w:cs="Verdana"/>
          <w:spacing w:val="6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e </w:t>
      </w:r>
      <w:r w:rsidRPr="00B6519A">
        <w:rPr>
          <w:rFonts w:asciiTheme="majorHAnsi" w:eastAsia="Verdana" w:hAnsiTheme="majorHAnsi" w:cs="Verdana"/>
          <w:spacing w:val="6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w w:val="99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w w:val="99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w w:val="99"/>
          <w:sz w:val="18"/>
          <w:szCs w:val="18"/>
        </w:rPr>
        <w:t>d</w:t>
      </w:r>
    </w:p>
    <w:p w14:paraId="09611237" w14:textId="77777777" w:rsidR="00EF3066" w:rsidRPr="00B6519A" w:rsidRDefault="00641196">
      <w:pPr>
        <w:spacing w:before="8" w:line="240" w:lineRule="exact"/>
        <w:ind w:left="508" w:right="-3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(U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T)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sz w:val="18"/>
          <w:szCs w:val="18"/>
        </w:rPr>
        <w:t>4 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ubm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A</w:t>
      </w:r>
      <w:r w:rsidRPr="00B6519A">
        <w:rPr>
          <w:rFonts w:asciiTheme="majorHAnsi" w:eastAsia="Verdana" w:hAnsiTheme="majorHAnsi" w:cs="Verdana"/>
          <w:sz w:val="18"/>
          <w:szCs w:val="18"/>
        </w:rPr>
        <w:t>CM 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mpu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-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um</w:t>
      </w:r>
      <w:r w:rsidRPr="00B6519A">
        <w:rPr>
          <w:rFonts w:asciiTheme="majorHAnsi" w:eastAsia="Verdana" w:hAnsiTheme="majorHAnsi" w:cs="Verdana"/>
          <w:sz w:val="18"/>
          <w:szCs w:val="18"/>
        </w:rPr>
        <w:t>an</w:t>
      </w:r>
      <w:r w:rsidRPr="00B6519A">
        <w:rPr>
          <w:rFonts w:asciiTheme="majorHAnsi" w:eastAsia="Verdana" w:hAnsiTheme="majorHAnsi" w:cs="Verdana"/>
          <w:spacing w:val="-1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(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)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6C047130" w14:textId="77777777" w:rsidR="00EF3066" w:rsidRPr="00B6519A" w:rsidRDefault="00641196">
      <w:pPr>
        <w:spacing w:line="220" w:lineRule="exact"/>
        <w:ind w:left="254" w:right="-35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4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5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an</w:t>
      </w:r>
      <w:r w:rsidRPr="00B6519A">
        <w:rPr>
          <w:rFonts w:asciiTheme="majorHAnsi" w:eastAsia="Verdana" w:hAnsiTheme="majorHAnsi" w:cs="Verdana"/>
          <w:spacing w:val="4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iz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4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5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5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Unde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du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w w:val="99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-1"/>
          <w:w w:val="99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pacing w:val="3"/>
          <w:w w:val="99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w w:val="99"/>
          <w:sz w:val="18"/>
          <w:szCs w:val="18"/>
        </w:rPr>
        <w:t>rc</w:t>
      </w:r>
      <w:r w:rsidRPr="00B6519A">
        <w:rPr>
          <w:rFonts w:asciiTheme="majorHAnsi" w:eastAsia="Verdana" w:hAnsiTheme="majorHAnsi" w:cs="Verdana"/>
          <w:w w:val="99"/>
          <w:sz w:val="18"/>
          <w:szCs w:val="18"/>
        </w:rPr>
        <w:t>h</w:t>
      </w:r>
    </w:p>
    <w:p w14:paraId="01773AE6" w14:textId="77777777" w:rsidR="00EF3066" w:rsidRPr="00B6519A" w:rsidRDefault="00641196">
      <w:pPr>
        <w:spacing w:line="240" w:lineRule="exact"/>
        <w:ind w:left="508" w:right="-5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t </w:t>
      </w:r>
      <w:r w:rsidRPr="00B6519A">
        <w:rPr>
          <w:rFonts w:asciiTheme="majorHAnsi" w:eastAsia="Verdana" w:hAnsiTheme="majorHAnsi" w:cs="Verdana"/>
          <w:spacing w:val="3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n </w:t>
      </w:r>
      <w:r w:rsidRPr="00B6519A">
        <w:rPr>
          <w:rFonts w:asciiTheme="majorHAnsi" w:eastAsia="Verdana" w:hAnsiTheme="majorHAnsi" w:cs="Verdana"/>
          <w:spacing w:val="3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ll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e </w:t>
      </w:r>
      <w:r w:rsidRPr="00B6519A">
        <w:rPr>
          <w:rFonts w:asciiTheme="majorHAnsi" w:eastAsia="Verdana" w:hAnsiTheme="majorHAnsi" w:cs="Verdana"/>
          <w:spacing w:val="3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f </w:t>
      </w:r>
      <w:r w:rsidRPr="00B6519A">
        <w:rPr>
          <w:rFonts w:asciiTheme="majorHAnsi" w:eastAsia="Verdana" w:hAnsiTheme="majorHAnsi" w:cs="Verdana"/>
          <w:spacing w:val="3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mput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2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them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2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3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al</w:t>
      </w:r>
    </w:p>
    <w:p w14:paraId="561B31CA" w14:textId="77777777" w:rsidR="00EF3066" w:rsidRPr="00B6519A" w:rsidRDefault="00641196">
      <w:pPr>
        <w:spacing w:before="1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2003-200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4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6C5200FA" w14:textId="77777777" w:rsidR="00EF3066" w:rsidRPr="00B6519A" w:rsidRDefault="00EF3066">
      <w:pPr>
        <w:spacing w:before="2" w:line="240" w:lineRule="exact"/>
        <w:rPr>
          <w:rFonts w:asciiTheme="majorHAnsi" w:hAnsiTheme="majorHAnsi"/>
          <w:sz w:val="18"/>
          <w:szCs w:val="18"/>
        </w:rPr>
      </w:pPr>
    </w:p>
    <w:p w14:paraId="20FC6006" w14:textId="77777777" w:rsidR="00EF3066" w:rsidRPr="00B6519A" w:rsidRDefault="00641196">
      <w:pPr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ng</w:t>
      </w:r>
      <w:r w:rsidRPr="00B6519A">
        <w:rPr>
          <w:rFonts w:asciiTheme="majorHAnsi" w:eastAsia="Verdana" w:hAnsiTheme="majorHAnsi" w:cs="Verdana"/>
          <w:b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As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is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nt</w:t>
      </w:r>
    </w:p>
    <w:p w14:paraId="0CFC7A8F" w14:textId="77777777" w:rsidR="00EF3066" w:rsidRPr="00B6519A" w:rsidRDefault="00641196">
      <w:pPr>
        <w:spacing w:before="1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z w:val="18"/>
          <w:szCs w:val="18"/>
        </w:rPr>
        <w:t>Compu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b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Sc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ence</w:t>
      </w:r>
      <w:r w:rsidRPr="00B6519A">
        <w:rPr>
          <w:rFonts w:asciiTheme="majorHAnsi" w:eastAsia="Verdana" w:hAnsiTheme="majorHAnsi" w:cs="Verdana"/>
          <w:b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ar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ment</w:t>
      </w:r>
    </w:p>
    <w:p w14:paraId="4CF67227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ve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si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b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of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ar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d,</w:t>
      </w:r>
      <w:r w:rsidRPr="00B6519A">
        <w:rPr>
          <w:rFonts w:asciiTheme="majorHAnsi" w:eastAsia="Verdana" w:hAnsiTheme="majorHAnsi" w:cs="Verdana"/>
          <w:b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ege</w:t>
      </w:r>
      <w:r w:rsidRPr="00B6519A">
        <w:rPr>
          <w:rFonts w:asciiTheme="majorHAnsi" w:eastAsia="Verdana" w:hAnsiTheme="majorHAnsi" w:cs="Verdana"/>
          <w:b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ar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b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D</w:t>
      </w:r>
    </w:p>
    <w:p w14:paraId="25861078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pt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emb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3</w:t>
      </w:r>
    </w:p>
    <w:p w14:paraId="23329E51" w14:textId="77777777" w:rsidR="00EF3066" w:rsidRPr="00B6519A" w:rsidRDefault="00641196">
      <w:pPr>
        <w:spacing w:line="24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position w:val="-1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8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je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4"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RU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gie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</w:p>
    <w:p w14:paraId="67F05148" w14:textId="77777777" w:rsidR="00EF3066" w:rsidRPr="00B6519A" w:rsidRDefault="00641196">
      <w:pPr>
        <w:spacing w:before="8" w:line="240" w:lineRule="exact"/>
        <w:ind w:left="508" w:right="-35" w:hanging="216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tu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’</w:t>
      </w:r>
      <w:r w:rsidRPr="00B6519A">
        <w:rPr>
          <w:rFonts w:asciiTheme="majorHAnsi" w:eastAsia="Verdana" w:hAnsiTheme="majorHAnsi" w:cs="Verdana"/>
          <w:spacing w:val="2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qu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3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z w:val="18"/>
          <w:szCs w:val="18"/>
        </w:rPr>
        <w:t>ve</w:t>
      </w:r>
      <w:r w:rsidRPr="00B6519A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db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k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ff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096B186B" w14:textId="77777777" w:rsidR="00EF3066" w:rsidRPr="00B6519A" w:rsidRDefault="00641196">
      <w:pPr>
        <w:spacing w:line="220" w:lineRule="exact"/>
        <w:ind w:left="254" w:right="-38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Supp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 </w:t>
      </w:r>
      <w:r w:rsidRPr="00B6519A">
        <w:rPr>
          <w:rFonts w:asciiTheme="majorHAnsi" w:eastAsia="Verdana" w:hAnsiTheme="majorHAnsi" w:cs="Verdana"/>
          <w:spacing w:val="2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omput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 </w:t>
      </w:r>
      <w:r w:rsidRPr="00B6519A">
        <w:rPr>
          <w:rFonts w:asciiTheme="majorHAnsi" w:eastAsia="Verdana" w:hAnsiTheme="majorHAnsi" w:cs="Verdana"/>
          <w:spacing w:val="2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e  </w:t>
      </w:r>
      <w:r w:rsidRPr="00B6519A">
        <w:rPr>
          <w:rFonts w:asciiTheme="majorHAnsi" w:eastAsia="Verdana" w:hAnsiTheme="majorHAnsi" w:cs="Verdana"/>
          <w:spacing w:val="2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II  </w:t>
      </w:r>
      <w:r w:rsidRPr="00B6519A">
        <w:rPr>
          <w:rFonts w:asciiTheme="majorHAnsi" w:eastAsia="Verdana" w:hAnsiTheme="majorHAnsi" w:cs="Verdana"/>
          <w:spacing w:val="3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(</w:t>
      </w:r>
      <w:r w:rsidRPr="00B6519A">
        <w:rPr>
          <w:rFonts w:asciiTheme="majorHAnsi" w:eastAsia="Verdana" w:hAnsiTheme="majorHAnsi" w:cs="Verdana"/>
          <w:sz w:val="18"/>
          <w:szCs w:val="18"/>
        </w:rPr>
        <w:t>CM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C  </w:t>
      </w:r>
      <w:r w:rsidRPr="00B6519A">
        <w:rPr>
          <w:rFonts w:asciiTheme="majorHAnsi" w:eastAsia="Verdana" w:hAnsiTheme="majorHAnsi" w:cs="Verdana"/>
          <w:spacing w:val="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214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)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 </w:t>
      </w:r>
      <w:r w:rsidRPr="00B6519A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w w:val="99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w w:val="99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w w:val="99"/>
          <w:sz w:val="18"/>
          <w:szCs w:val="18"/>
        </w:rPr>
        <w:t>mput</w:t>
      </w:r>
      <w:r w:rsidRPr="00B6519A">
        <w:rPr>
          <w:rFonts w:asciiTheme="majorHAnsi" w:eastAsia="Verdana" w:hAnsiTheme="majorHAnsi" w:cs="Verdana"/>
          <w:spacing w:val="-1"/>
          <w:w w:val="99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w w:val="99"/>
          <w:sz w:val="18"/>
          <w:szCs w:val="18"/>
        </w:rPr>
        <w:t>r</w:t>
      </w:r>
    </w:p>
    <w:p w14:paraId="6C946B81" w14:textId="77777777" w:rsidR="00EF3066" w:rsidRPr="00B6519A" w:rsidRDefault="00641196">
      <w:pPr>
        <w:spacing w:line="24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niz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(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CM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3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1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1)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4"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(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CM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420)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</w:p>
    <w:p w14:paraId="14ED1B44" w14:textId="77777777" w:rsidR="00EF3066" w:rsidRPr="00B6519A" w:rsidRDefault="00EF3066">
      <w:pPr>
        <w:spacing w:before="4" w:line="240" w:lineRule="exact"/>
        <w:rPr>
          <w:rFonts w:asciiTheme="majorHAnsi" w:hAnsiTheme="majorHAnsi"/>
          <w:sz w:val="18"/>
          <w:szCs w:val="18"/>
        </w:rPr>
      </w:pPr>
    </w:p>
    <w:p w14:paraId="673BCCA7" w14:textId="77777777" w:rsidR="00EF3066" w:rsidRPr="00B6519A" w:rsidRDefault="00641196">
      <w:pPr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Us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ce</w:t>
      </w:r>
      <w:r w:rsidRPr="00B6519A">
        <w:rPr>
          <w:rFonts w:asciiTheme="majorHAnsi" w:eastAsia="Verdana" w:hAnsiTheme="majorHAnsi" w:cs="Verdana"/>
          <w:b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si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ne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b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/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al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t</w:t>
      </w:r>
    </w:p>
    <w:p w14:paraId="7C271169" w14:textId="77777777" w:rsidR="00EF3066" w:rsidRPr="00B6519A" w:rsidRDefault="00641196">
      <w:pPr>
        <w:spacing w:line="240" w:lineRule="exact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oL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t,</w:t>
      </w:r>
      <w:r w:rsidRPr="00B6519A">
        <w:rPr>
          <w:rFonts w:asciiTheme="majorHAnsi" w:eastAsia="Verdana" w:hAnsiTheme="majorHAnsi" w:cs="Verdana"/>
          <w:b/>
          <w:spacing w:val="-8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nc.,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 xml:space="preserve"> G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g,</w:t>
      </w:r>
      <w:r w:rsidRPr="00B6519A">
        <w:rPr>
          <w:rFonts w:asciiTheme="majorHAnsi" w:eastAsia="Verdana" w:hAnsiTheme="majorHAnsi" w:cs="Verdana"/>
          <w:b/>
          <w:spacing w:val="-1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D</w:t>
      </w:r>
    </w:p>
    <w:p w14:paraId="01D3D4D2" w14:textId="77777777" w:rsidR="00EF3066" w:rsidRPr="00B6519A" w:rsidRDefault="00641196">
      <w:pPr>
        <w:spacing w:before="1"/>
        <w:ind w:left="14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Jun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199</w:t>
      </w:r>
      <w:r w:rsidRPr="00B6519A">
        <w:rPr>
          <w:rFonts w:asciiTheme="majorHAnsi" w:eastAsia="Verdana" w:hAnsiTheme="majorHAnsi" w:cs="Verdana"/>
          <w:sz w:val="18"/>
          <w:szCs w:val="18"/>
        </w:rPr>
        <w:t>8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Augu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3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(Summ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)</w:t>
      </w:r>
    </w:p>
    <w:p w14:paraId="36983084" w14:textId="77777777" w:rsidR="00EF3066" w:rsidRPr="00B6519A" w:rsidRDefault="00641196">
      <w:pPr>
        <w:spacing w:before="7" w:line="240" w:lineRule="exact"/>
        <w:ind w:left="508" w:right="-36" w:hanging="216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ign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impl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nted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2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1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eb-b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(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M)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ilin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ilit</w:t>
      </w:r>
      <w:r w:rsidRPr="00B6519A">
        <w:rPr>
          <w:rFonts w:asciiTheme="majorHAnsi" w:eastAsia="Verdana" w:hAnsiTheme="majorHAnsi" w:cs="Verdana"/>
          <w:sz w:val="18"/>
          <w:szCs w:val="18"/>
        </w:rPr>
        <w:t>y.</w:t>
      </w:r>
    </w:p>
    <w:p w14:paraId="078A0296" w14:textId="77777777" w:rsidR="00EF3066" w:rsidRPr="00B6519A" w:rsidRDefault="00641196">
      <w:pPr>
        <w:spacing w:line="220" w:lineRule="exact"/>
        <w:ind w:left="255" w:right="-37"/>
        <w:jc w:val="center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5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</w:t>
      </w:r>
      <w:r w:rsidRPr="00B6519A">
        <w:rPr>
          <w:rFonts w:asciiTheme="majorHAnsi" w:eastAsia="Verdana" w:hAnsiTheme="majorHAnsi" w:cs="Verdana"/>
          <w:spacing w:val="5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at </w:t>
      </w:r>
      <w:r w:rsidRPr="00B6519A">
        <w:rPr>
          <w:rFonts w:asciiTheme="majorHAnsi" w:eastAsia="Verdana" w:hAnsiTheme="majorHAnsi" w:cs="Verdana"/>
          <w:spacing w:val="5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imp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5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</w:t>
      </w:r>
      <w:r w:rsidRPr="00B6519A">
        <w:rPr>
          <w:rFonts w:asciiTheme="majorHAnsi" w:eastAsia="Verdana" w:hAnsiTheme="majorHAnsi" w:cs="Verdana"/>
          <w:spacing w:val="4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h </w:t>
      </w:r>
      <w:r w:rsidRPr="00B6519A">
        <w:rPr>
          <w:rFonts w:asciiTheme="majorHAnsi" w:eastAsia="Verdana" w:hAnsiTheme="majorHAnsi" w:cs="Verdana"/>
          <w:spacing w:val="5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w w:val="99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w w:val="99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pacing w:val="1"/>
          <w:w w:val="99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w w:val="99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w w:val="99"/>
          <w:sz w:val="18"/>
          <w:szCs w:val="18"/>
        </w:rPr>
        <w:t>tin</w:t>
      </w:r>
      <w:r w:rsidRPr="00B6519A">
        <w:rPr>
          <w:rFonts w:asciiTheme="majorHAnsi" w:eastAsia="Verdana" w:hAnsiTheme="majorHAnsi" w:cs="Verdana"/>
          <w:w w:val="99"/>
          <w:sz w:val="18"/>
          <w:szCs w:val="18"/>
        </w:rPr>
        <w:t>g</w:t>
      </w:r>
    </w:p>
    <w:p w14:paraId="5491FBAC" w14:textId="77777777" w:rsidR="00EF3066" w:rsidRPr="00B6519A" w:rsidRDefault="00641196">
      <w:pPr>
        <w:ind w:left="508" w:right="-5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</w:t>
      </w:r>
      <w:r w:rsidRPr="00B6519A">
        <w:rPr>
          <w:rFonts w:asciiTheme="majorHAnsi" w:eastAsia="Verdana" w:hAnsiTheme="majorHAnsi" w:cs="Verdana"/>
          <w:spacing w:val="1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2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y </w:t>
      </w:r>
      <w:r w:rsidRPr="00B6519A">
        <w:rPr>
          <w:rFonts w:asciiTheme="majorHAnsi" w:eastAsia="Verdana" w:hAnsiTheme="majorHAnsi" w:cs="Verdana"/>
          <w:spacing w:val="2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n </w:t>
      </w:r>
      <w:r w:rsidRPr="00B6519A">
        <w:rPr>
          <w:rFonts w:asciiTheme="majorHAnsi" w:eastAsia="Verdana" w:hAnsiTheme="majorHAnsi" w:cs="Verdana"/>
          <w:spacing w:val="2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as </w:t>
      </w:r>
      <w:r w:rsidRPr="00B6519A">
        <w:rPr>
          <w:rFonts w:asciiTheme="majorHAnsi" w:eastAsia="Verdana" w:hAnsiTheme="majorHAnsi" w:cs="Verdana"/>
          <w:spacing w:val="2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a </w:t>
      </w:r>
      <w:r w:rsidRPr="00B6519A">
        <w:rPr>
          <w:rFonts w:asciiTheme="majorHAnsi" w:eastAsia="Verdana" w:hAnsiTheme="majorHAnsi" w:cs="Verdana"/>
          <w:spacing w:val="2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ft</w:t>
      </w:r>
    </w:p>
    <w:p w14:paraId="7F70E4C0" w14:textId="77777777" w:rsidR="00EF3066" w:rsidRPr="00B6519A" w:rsidRDefault="00641196">
      <w:pPr>
        <w:spacing w:line="22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emie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8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nde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</w:p>
    <w:p w14:paraId="29048FD7" w14:textId="77777777" w:rsidR="00EF3066" w:rsidRPr="00B6519A" w:rsidRDefault="00641196">
      <w:pPr>
        <w:spacing w:before="15" w:line="220" w:lineRule="exact"/>
        <w:rPr>
          <w:rFonts w:asciiTheme="majorHAnsi" w:hAnsiTheme="majorHAnsi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br w:type="column"/>
      </w:r>
    </w:p>
    <w:p w14:paraId="2F0EE8C6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6D6A8818">
          <v:group id="_x0000_s1043" style="position:absolute;margin-left:451.3pt;margin-top:9.2pt;width:75.9pt;height:20.45pt;z-index:-251655168;mso-position-horizontal-relative:page" coordorigin="9026,184" coordsize="1518,409">
            <v:shape id="_x0000_s1045" style="position:absolute;left:9036;top:194;width:1498;height:194" coordorigin="9036,194" coordsize="1498,194" path="m9036,194r,195l10534,389r,-195l9036,194xe" stroked="f">
              <v:path arrowok="t"/>
            </v:shape>
            <v:shape id="_x0000_s1044" style="position:absolute;left:9036;top:389;width:1498;height:194" coordorigin="9036,389" coordsize="1498,194" path="m9036,389r,194l10534,583r,-194l9036,389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ft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</w:p>
    <w:p w14:paraId="6A04BA36" w14:textId="77777777" w:rsidR="00EF3066" w:rsidRPr="00B6519A" w:rsidRDefault="00641196">
      <w:pPr>
        <w:spacing w:before="4" w:line="180" w:lineRule="exact"/>
        <w:ind w:left="144" w:right="112" w:hanging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dia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X 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</w:p>
    <w:p w14:paraId="526891FE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2AF3E99F">
          <v:group id="_x0000_s1038" style="position:absolute;margin-left:451.3pt;margin-top:8.95pt;width:75.9pt;height:39.9pt;z-index:-251654144;mso-position-horizontal-relative:page" coordorigin="9026,179" coordsize="1518,798">
            <v:shape id="_x0000_s1042" style="position:absolute;left:9036;top:189;width:1498;height:194" coordorigin="9036,189" coordsize="1498,194" path="m9036,189r,195l10534,384r,-195l9036,189xe" stroked="f">
              <v:path arrowok="t"/>
            </v:shape>
            <v:shape id="_x0000_s1041" style="position:absolute;left:9036;top:384;width:1498;height:194" coordorigin="9036,384" coordsize="1498,194" path="m9036,384r,194l10534,578r,-194l9036,384xe" stroked="f">
              <v:path arrowok="t"/>
            </v:shape>
            <v:shape id="_x0000_s1040" style="position:absolute;left:9036;top:578;width:1498;height:194" coordorigin="9036,578" coordsize="1498,194" path="m9036,578r,194l10534,772r,-194l9036,578xe" stroked="f">
              <v:path arrowok="t"/>
            </v:shape>
            <v:shape id="_x0000_s1039" style="position:absolute;left:9036;top:772;width:1498;height:194" coordorigin="9036,772" coordsize="1498,194" path="m9036,772r,195l10534,967r,-195l9036,772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sh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</w:p>
    <w:p w14:paraId="10B59817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em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re</w:t>
      </w:r>
    </w:p>
    <w:p w14:paraId="21986387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ow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X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</w:p>
    <w:p w14:paraId="6E2EFC38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x/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nu</w:t>
      </w:r>
      <w:r w:rsidRPr="00B6519A">
        <w:rPr>
          <w:rFonts w:asciiTheme="majorHAnsi" w:eastAsia="Verdana" w:hAnsiTheme="majorHAnsi" w:cs="Verdana"/>
          <w:sz w:val="18"/>
          <w:szCs w:val="18"/>
        </w:rPr>
        <w:t>x</w:t>
      </w:r>
    </w:p>
    <w:p w14:paraId="1B8EE9CE" w14:textId="77777777" w:rsidR="00EF3066" w:rsidRPr="00B6519A" w:rsidRDefault="00EF3066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54AC483F" w14:textId="77777777" w:rsidR="00EF3066" w:rsidRPr="00B6519A" w:rsidRDefault="00641196">
      <w:pPr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P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R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O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F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E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S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S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O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N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A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L</w:t>
      </w:r>
    </w:p>
    <w:p w14:paraId="705C6C81" w14:textId="77777777" w:rsidR="00EF3066" w:rsidRPr="00B6519A" w:rsidRDefault="00641196">
      <w:pPr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z w:val="18"/>
          <w:szCs w:val="18"/>
        </w:rPr>
        <w:t>A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C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T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V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T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E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S</w:t>
      </w:r>
    </w:p>
    <w:p w14:paraId="24BB85FA" w14:textId="77777777" w:rsidR="00EF3066" w:rsidRPr="00B6519A" w:rsidRDefault="00641196">
      <w:pPr>
        <w:spacing w:before="9" w:line="180" w:lineRule="exact"/>
        <w:ind w:left="144" w:right="408" w:hanging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6A564EB4">
          <v:group id="_x0000_s1036" style="position:absolute;left:0;text-align:left;margin-left:451.8pt;margin-top:9.9pt;width:74.9pt;height:9.7pt;z-index:-251653120;mso-position-horizontal-relative:page" coordorigin="9036,198" coordsize="1498,194">
            <v:shape id="_x0000_s1037" style="position:absolute;left:9036;top:198;width:1498;height:194" coordorigin="9036,198" coordsize="1498,194" path="m9036,198r,194l10534,392r,-194l9036,198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6 (C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om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-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Hu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n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ac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on Co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)</w:t>
      </w:r>
    </w:p>
    <w:p w14:paraId="490F9E10" w14:textId="77777777" w:rsidR="00EF3066" w:rsidRPr="00B6519A" w:rsidRDefault="00641196">
      <w:pPr>
        <w:spacing w:line="180" w:lineRule="exact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0C163658">
          <v:group id="_x0000_s1034" style="position:absolute;margin-left:451.8pt;margin-top:9.45pt;width:74.9pt;height:9.7pt;z-index:-251652096;mso-position-horizontal-relative:page" coordorigin="9036,189" coordsize="1498,194">
            <v:shape id="_x0000_s1035" style="position:absolute;left:9036;top:189;width:1498;height:194" coordorigin="9036,189" coordsize="1498,194" path="m9036,189r,195l10534,384r,-195l9036,189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4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&amp;</w:t>
      </w:r>
    </w:p>
    <w:p w14:paraId="772FA845" w14:textId="77777777" w:rsidR="00EF3066" w:rsidRPr="00B6519A" w:rsidRDefault="00641196">
      <w:pPr>
        <w:spacing w:line="180" w:lineRule="exact"/>
        <w:ind w:left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5</w:t>
      </w:r>
    </w:p>
    <w:p w14:paraId="7A5764CF" w14:textId="77777777" w:rsidR="00EF3066" w:rsidRPr="00B6519A" w:rsidRDefault="00641196">
      <w:pPr>
        <w:ind w:left="144" w:right="16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z w:val="18"/>
          <w:szCs w:val="18"/>
        </w:rPr>
        <w:t>(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ac</w:t>
      </w:r>
      <w:r w:rsidRPr="00B6519A">
        <w:rPr>
          <w:rFonts w:asciiTheme="majorHAnsi" w:eastAsia="Verdana" w:hAnsiTheme="majorHAnsi" w:cs="Verdana"/>
          <w:sz w:val="18"/>
          <w:szCs w:val="18"/>
        </w:rPr>
        <w:t>e So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z w:val="18"/>
          <w:szCs w:val="18"/>
        </w:rPr>
        <w:t>tw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gy)</w:t>
      </w:r>
    </w:p>
    <w:p w14:paraId="05C3623F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4B2F9779">
          <v:group id="_x0000_s1032" style="position:absolute;margin-left:451.8pt;margin-top:9.7pt;width:74.9pt;height:9.7pt;z-index:-251651072;mso-position-horizontal-relative:page" coordorigin="9036,194" coordsize="1498,194">
            <v:shape id="_x0000_s1033" style="position:absolute;left:9036;top:194;width:1498;height:194" coordorigin="9036,194" coordsize="1498,194" path="m9036,194r,195l10534,389r,-195l9036,194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05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&amp;</w:t>
      </w:r>
    </w:p>
    <w:p w14:paraId="339CC6E8" w14:textId="77777777" w:rsidR="00EF3066" w:rsidRPr="00B6519A" w:rsidRDefault="00641196">
      <w:pPr>
        <w:spacing w:before="4" w:line="180" w:lineRule="exact"/>
        <w:ind w:left="144" w:right="273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6 (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io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l Co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s 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w)</w:t>
      </w:r>
    </w:p>
    <w:p w14:paraId="208778B7" w14:textId="77777777" w:rsidR="00EF3066" w:rsidRPr="00B6519A" w:rsidRDefault="00641196">
      <w:pPr>
        <w:spacing w:line="180" w:lineRule="exact"/>
        <w:ind w:left="144" w:right="619" w:hanging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7BD2DE10">
          <v:group id="_x0000_s1030" style="position:absolute;left:0;text-align:left;margin-left:451.8pt;margin-top:9.45pt;width:74.9pt;height:9.7pt;z-index:-251650048;mso-position-horizontal-relative:page" coordorigin="9036,189" coordsize="1498,194">
            <v:shape id="_x0000_s1031" style="position:absolute;left:9036;top:189;width:1498;height:194" coordorigin="9036,189" coordsize="1498,194" path="m9036,189r,194l10534,383r,-194l9036,189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D3 20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5 (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ll</w:t>
      </w:r>
    </w:p>
    <w:p w14:paraId="082ED46F" w14:textId="77777777" w:rsidR="00EF3066" w:rsidRPr="00B6519A" w:rsidRDefault="00641196">
      <w:pPr>
        <w:spacing w:line="180" w:lineRule="exact"/>
        <w:ind w:left="144" w:right="126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z w:val="18"/>
          <w:szCs w:val="18"/>
        </w:rPr>
        <w:t>St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Jo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na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’</w:t>
      </w:r>
      <w:r w:rsidRPr="00B6519A">
        <w:rPr>
          <w:rFonts w:asciiTheme="majorHAnsi" w:eastAsia="Verdana" w:hAnsiTheme="majorHAnsi" w:cs="Verdana"/>
          <w:sz w:val="18"/>
          <w:szCs w:val="18"/>
        </w:rPr>
        <w:t>s D3: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s Di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l Co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)</w:t>
      </w:r>
    </w:p>
    <w:p w14:paraId="07985289" w14:textId="77777777" w:rsidR="00EF3066" w:rsidRPr="00B6519A" w:rsidRDefault="00641196">
      <w:pPr>
        <w:spacing w:line="180" w:lineRule="exact"/>
        <w:ind w:left="144" w:right="203" w:hanging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639DF53C">
          <v:group id="_x0000_s1028" style="position:absolute;left:0;text-align:left;margin-left:451.8pt;margin-top:9.45pt;width:74.9pt;height:9.7pt;z-index:-251649024;mso-position-horizontal-relative:page" coordorigin="9036,189" coordsize="1498,194">
            <v:shape id="_x0000_s1029" style="position:absolute;left:9036;top:189;width:1498;height:194" coordorigin="9036,189" coordsize="1498,194" path="m9036,189r,194l10534,383r,-194l9036,189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 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ss</w:t>
      </w:r>
      <w:r w:rsidRPr="00B6519A">
        <w:rPr>
          <w:rFonts w:asciiTheme="majorHAnsi" w:eastAsia="Verdana" w:hAnsiTheme="majorHAnsi" w:cs="Verdana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on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 C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g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ry (A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),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04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–</w:t>
      </w:r>
    </w:p>
    <w:p w14:paraId="79A30BB0" w14:textId="77777777" w:rsidR="00EF3066" w:rsidRPr="00B6519A" w:rsidRDefault="00641196">
      <w:pPr>
        <w:spacing w:line="180" w:lineRule="exact"/>
        <w:ind w:left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z w:val="18"/>
          <w:szCs w:val="18"/>
        </w:rPr>
        <w:t>7</w:t>
      </w:r>
    </w:p>
    <w:p w14:paraId="7F04486F" w14:textId="77777777" w:rsidR="00EF3066" w:rsidRPr="00B6519A" w:rsidRDefault="00641196">
      <w:pPr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sz w:val="18"/>
          <w:szCs w:val="18"/>
        </w:rPr>
        <w:pict w14:anchorId="3DD5EE84">
          <v:group id="_x0000_s1026" style="position:absolute;margin-left:451.8pt;margin-top:9.7pt;width:74.9pt;height:9.7pt;z-index:-251648000;mso-position-horizontal-relative:page" coordorigin="9036,194" coordsize="1498,194">
            <v:shape id="_x0000_s1027" style="position:absolute;left:9036;top:194;width:1498;height:194" coordorigin="9036,194" coordsize="1498,194" path="m9036,194r,195l10534,389r,-195l9036,194xe" stroked="f">
              <v:path arrowok="t"/>
            </v:shape>
            <w10:wrap anchorx="page"/>
          </v:group>
        </w:pict>
      </w: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z w:val="18"/>
          <w:szCs w:val="18"/>
        </w:rPr>
        <w:t>or</w:t>
      </w:r>
    </w:p>
    <w:p w14:paraId="625BC0EF" w14:textId="77777777" w:rsidR="00EF3066" w:rsidRPr="00B6519A" w:rsidRDefault="00641196">
      <w:pPr>
        <w:spacing w:line="180" w:lineRule="exact"/>
        <w:ind w:left="144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6</w:t>
      </w:r>
    </w:p>
    <w:p w14:paraId="75057F57" w14:textId="77777777" w:rsidR="00EF3066" w:rsidRPr="00B6519A" w:rsidRDefault="00641196">
      <w:pPr>
        <w:spacing w:line="242" w:lineRule="auto"/>
        <w:ind w:left="144" w:right="97"/>
        <w:rPr>
          <w:rFonts w:asciiTheme="majorHAnsi" w:eastAsia="Verdana" w:hAnsiTheme="majorHAnsi" w:cs="Verdana"/>
          <w:sz w:val="18"/>
          <w:szCs w:val="18"/>
        </w:rPr>
        <w:sectPr w:rsidR="00EF3066" w:rsidRPr="00B6519A">
          <w:pgSz w:w="12240" w:h="15840"/>
          <w:pgMar w:top="1260" w:right="1620" w:bottom="280" w:left="1580" w:header="886" w:footer="726" w:gutter="0"/>
          <w:cols w:num="2" w:space="720" w:equalWidth="0">
            <w:col w:w="7146" w:space="339"/>
            <w:col w:w="1555"/>
          </w:cols>
        </w:sectPr>
      </w:pP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z w:val="18"/>
          <w:szCs w:val="18"/>
        </w:rPr>
        <w:t>-i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- Pr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rs</w:t>
      </w:r>
    </w:p>
    <w:p w14:paraId="6EF329BC" w14:textId="77777777" w:rsidR="00EF3066" w:rsidRPr="00B6519A" w:rsidRDefault="00EF3066">
      <w:pPr>
        <w:spacing w:before="7" w:line="220" w:lineRule="exact"/>
        <w:rPr>
          <w:rFonts w:asciiTheme="majorHAnsi" w:hAnsiTheme="majorHAnsi"/>
          <w:sz w:val="18"/>
          <w:szCs w:val="18"/>
        </w:rPr>
      </w:pPr>
    </w:p>
    <w:p w14:paraId="0194F854" w14:textId="77777777" w:rsidR="00EF3066" w:rsidRPr="00B6519A" w:rsidRDefault="00641196">
      <w:pPr>
        <w:spacing w:before="23"/>
        <w:ind w:left="148"/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E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DU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C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AT</w:t>
      </w:r>
      <w:r w:rsidRPr="00B6519A">
        <w:rPr>
          <w:rFonts w:asciiTheme="majorHAnsi" w:eastAsia="Arial" w:hAnsiTheme="majorHAnsi" w:cs="Arial"/>
          <w:b/>
          <w:spacing w:val="2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O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N</w:t>
      </w:r>
    </w:p>
    <w:p w14:paraId="4B0758B3" w14:textId="77777777" w:rsidR="00EF3066" w:rsidRPr="00B6519A" w:rsidRDefault="00641196">
      <w:pPr>
        <w:spacing w:before="1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.S.</w:t>
      </w:r>
      <w:r w:rsidRPr="00B6519A">
        <w:rPr>
          <w:rFonts w:asciiTheme="majorHAnsi" w:eastAsia="Verdana" w:hAnsiTheme="majorHAnsi" w:cs="Verdana"/>
          <w:b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Com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uter</w:t>
      </w:r>
      <w:r w:rsidRPr="00B6519A">
        <w:rPr>
          <w:rFonts w:asciiTheme="majorHAnsi" w:eastAsia="Verdana" w:hAnsiTheme="majorHAnsi" w:cs="Verdana"/>
          <w:b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en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b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on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rs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b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Cum</w:t>
      </w:r>
      <w:r w:rsidRPr="00B6519A">
        <w:rPr>
          <w:rFonts w:asciiTheme="majorHAnsi" w:eastAsia="Verdana" w:hAnsiTheme="majorHAnsi" w:cs="Verdana"/>
          <w:b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 xml:space="preserve">– 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b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04</w:t>
      </w:r>
    </w:p>
    <w:p w14:paraId="73E2AEFB" w14:textId="77777777" w:rsidR="00EF3066" w:rsidRPr="00B6519A" w:rsidRDefault="00641196">
      <w:pPr>
        <w:spacing w:line="24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Uni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nd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ll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k</w:t>
      </w:r>
    </w:p>
    <w:p w14:paraId="5A5FC453" w14:textId="77777777" w:rsidR="00EF3066" w:rsidRPr="00B6519A" w:rsidRDefault="00641196">
      <w:pPr>
        <w:spacing w:line="24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: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3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9/4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.0</w:t>
      </w:r>
    </w:p>
    <w:p w14:paraId="26FB88C8" w14:textId="77777777" w:rsidR="00EF3066" w:rsidRPr="00B6519A" w:rsidRDefault="00641196">
      <w:pPr>
        <w:spacing w:line="24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1"/>
          <w:sz w:val="18"/>
          <w:szCs w:val="18"/>
        </w:rPr>
        <w:t>•</w:t>
      </w:r>
      <w:r w:rsidRPr="00B6519A">
        <w:rPr>
          <w:rFonts w:asciiTheme="majorHAnsi" w:hAnsiTheme="majorHAnsi"/>
          <w:spacing w:val="27"/>
          <w:w w:val="13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b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om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b/>
          <w:spacing w:val="-1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gn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um</w:t>
      </w:r>
      <w:r w:rsidRPr="00B6519A">
        <w:rPr>
          <w:rFonts w:asciiTheme="majorHAnsi" w:eastAsia="Verdana" w:hAnsiTheme="majorHAnsi" w:cs="Verdana"/>
          <w:b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ude</w:t>
      </w:r>
      <w:r w:rsidRPr="00B6519A">
        <w:rPr>
          <w:rFonts w:asciiTheme="majorHAnsi" w:eastAsia="Verdana" w:hAnsiTheme="majorHAnsi" w:cs="Verdana"/>
          <w:b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b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spacing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b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2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b/>
          <w:sz w:val="18"/>
          <w:szCs w:val="18"/>
        </w:rPr>
        <w:t>004</w:t>
      </w:r>
    </w:p>
    <w:p w14:paraId="1ABB3853" w14:textId="77777777" w:rsidR="00EF3066" w:rsidRPr="00B6519A" w:rsidRDefault="00641196">
      <w:pPr>
        <w:spacing w:line="22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Uni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nd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k</w:t>
      </w:r>
    </w:p>
    <w:p w14:paraId="1B6C8F90" w14:textId="77777777" w:rsidR="00EF3066" w:rsidRPr="00B6519A" w:rsidRDefault="00641196">
      <w:pPr>
        <w:spacing w:line="24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: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3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9/4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.0</w:t>
      </w:r>
    </w:p>
    <w:p w14:paraId="2ECC3EC3" w14:textId="77777777" w:rsidR="00EF3066" w:rsidRPr="00B6519A" w:rsidRDefault="00641196">
      <w:pPr>
        <w:spacing w:line="24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position w:val="-1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-1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cc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te</w:t>
      </w:r>
      <w:r w:rsidRPr="00B6519A">
        <w:rPr>
          <w:rFonts w:asciiTheme="majorHAnsi" w:eastAsia="Verdana" w:hAnsiTheme="majorHAnsi" w:cs="Verdana"/>
          <w:b/>
          <w:spacing w:val="-1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b/>
          <w:spacing w:val="-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b/>
          <w:spacing w:val="-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b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b/>
          <w:spacing w:val="-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b/>
          <w:spacing w:val="2"/>
          <w:position w:val="-1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b/>
          <w:position w:val="-1"/>
          <w:sz w:val="18"/>
          <w:szCs w:val="18"/>
        </w:rPr>
        <w:t>0</w:t>
      </w:r>
    </w:p>
    <w:p w14:paraId="6C908233" w14:textId="77777777" w:rsidR="00EF3066" w:rsidRPr="00B6519A" w:rsidRDefault="00641196">
      <w:pPr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kv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il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</w:p>
    <w:p w14:paraId="7EDFC3AD" w14:textId="77777777" w:rsidR="00EF3066" w:rsidRPr="00B6519A" w:rsidRDefault="00EF3066">
      <w:pPr>
        <w:spacing w:line="240" w:lineRule="exact"/>
        <w:rPr>
          <w:rFonts w:asciiTheme="majorHAnsi" w:hAnsiTheme="majorHAnsi"/>
          <w:sz w:val="18"/>
          <w:szCs w:val="18"/>
        </w:rPr>
      </w:pPr>
    </w:p>
    <w:p w14:paraId="6962CC71" w14:textId="77777777" w:rsidR="00EF3066" w:rsidRPr="00B6519A" w:rsidRDefault="00641196">
      <w:pPr>
        <w:ind w:left="148"/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P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UB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L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CA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T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I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ON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S</w:t>
      </w:r>
      <w:r w:rsidRPr="00B6519A">
        <w:rPr>
          <w:rFonts w:asciiTheme="majorHAnsi" w:eastAsia="Arial" w:hAnsiTheme="majorHAnsi" w:cs="Arial"/>
          <w:b/>
          <w:spacing w:val="-15"/>
          <w:sz w:val="18"/>
          <w:szCs w:val="18"/>
        </w:rPr>
        <w:t xml:space="preserve"> 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AN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 xml:space="preserve">D </w:t>
      </w:r>
      <w:r w:rsidRPr="00B6519A">
        <w:rPr>
          <w:rFonts w:asciiTheme="majorHAnsi" w:eastAsia="Arial" w:hAnsiTheme="majorHAnsi" w:cs="Arial"/>
          <w:b/>
          <w:spacing w:val="-1"/>
          <w:sz w:val="18"/>
          <w:szCs w:val="18"/>
        </w:rPr>
        <w:t>P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ATE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N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T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S</w:t>
      </w:r>
    </w:p>
    <w:p w14:paraId="0E49E9FD" w14:textId="77777777" w:rsidR="00EF3066" w:rsidRPr="00B6519A" w:rsidRDefault="00641196">
      <w:pPr>
        <w:spacing w:before="1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y, </w:t>
      </w:r>
      <w:r w:rsidRPr="00B6519A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., </w:t>
      </w:r>
      <w:r w:rsidRPr="00B6519A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uimb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tier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F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. </w:t>
      </w:r>
      <w:r w:rsidRPr="00B6519A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Rit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: 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A </w:t>
      </w:r>
      <w:r w:rsidRPr="00B6519A">
        <w:rPr>
          <w:rFonts w:asciiTheme="majorHAnsi" w:eastAsia="Verdana" w:hAnsiTheme="majorHAnsi" w:cs="Verdana"/>
          <w:spacing w:val="1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-Augm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6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</w:p>
    <w:p w14:paraId="44A247B5" w14:textId="77777777" w:rsidR="00EF3066" w:rsidRPr="00B6519A" w:rsidRDefault="00641196">
      <w:pPr>
        <w:ind w:left="508"/>
        <w:rPr>
          <w:rFonts w:asciiTheme="majorHAnsi" w:eastAsia="Verdana" w:hAnsiTheme="majorHAnsi" w:cs="Verdana"/>
          <w:sz w:val="18"/>
          <w:szCs w:val="18"/>
        </w:rPr>
        <w:sectPr w:rsidR="00EF3066" w:rsidRPr="00B6519A">
          <w:type w:val="continuous"/>
          <w:pgSz w:w="12240" w:h="15840"/>
          <w:pgMar w:top="1260" w:right="1620" w:bottom="280" w:left="1580" w:header="720" w:footer="720" w:gutter="0"/>
          <w:cols w:space="720"/>
        </w:sectPr>
      </w:pP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mput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Submit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v.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2006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20A5B875" w14:textId="77777777" w:rsidR="00EF3066" w:rsidRPr="00B6519A" w:rsidRDefault="00EF3066">
      <w:pPr>
        <w:spacing w:before="4" w:line="160" w:lineRule="exact"/>
        <w:rPr>
          <w:rFonts w:asciiTheme="majorHAnsi" w:hAnsiTheme="majorHAnsi"/>
          <w:sz w:val="18"/>
          <w:szCs w:val="18"/>
        </w:rPr>
      </w:pPr>
    </w:p>
    <w:p w14:paraId="10A221D8" w14:textId="77777777" w:rsidR="00EF3066" w:rsidRPr="00B6519A" w:rsidRDefault="00641196">
      <w:pPr>
        <w:ind w:left="508" w:right="72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8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y, 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., </w:t>
      </w:r>
      <w:r w:rsidRPr="00B6519A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</w:t>
      </w:r>
      <w:r w:rsidRPr="00B6519A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imb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tier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, 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. </w:t>
      </w:r>
      <w:r w:rsidRPr="00B6519A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Rit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: 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A </w:t>
      </w:r>
      <w:r w:rsidRPr="00B6519A">
        <w:rPr>
          <w:rFonts w:asciiTheme="majorHAnsi" w:eastAsia="Verdana" w:hAnsiTheme="majorHAnsi" w:cs="Verdana"/>
          <w:spacing w:val="1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-Augm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6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z w:val="18"/>
          <w:szCs w:val="18"/>
        </w:rPr>
        <w:t>d 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(U</w:t>
      </w:r>
      <w:r w:rsidRPr="00B6519A">
        <w:rPr>
          <w:rFonts w:asciiTheme="majorHAnsi" w:eastAsia="Verdana" w:hAnsiTheme="majorHAnsi" w:cs="Verdana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T)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4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(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-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ie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tion)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2004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pp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29-30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36F91DEE" w14:textId="77777777" w:rsidR="00EF3066" w:rsidRPr="00B6519A" w:rsidRDefault="00641196">
      <w:pPr>
        <w:spacing w:before="7" w:line="240" w:lineRule="exact"/>
        <w:ind w:left="508" w:right="72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unl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z w:val="18"/>
          <w:szCs w:val="18"/>
        </w:rPr>
        <w:t>.,</w:t>
      </w:r>
      <w:r w:rsidRPr="00B6519A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.,</w:t>
      </w:r>
      <w:r w:rsidRPr="00B6519A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y,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1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nt-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hit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tur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 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 </w:t>
      </w:r>
      <w:r w:rsidRPr="00B6519A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z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e 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r  </w:t>
      </w:r>
      <w:r w:rsidRPr="00B6519A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fa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.  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nit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d  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St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s  </w:t>
      </w:r>
      <w:r w:rsidRPr="00B6519A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t  </w:t>
      </w:r>
      <w:r w:rsidRPr="00B6519A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Appli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</w:p>
    <w:p w14:paraId="0DFE11B9" w14:textId="77777777" w:rsidR="00EF3066" w:rsidRPr="00B6519A" w:rsidRDefault="00641196">
      <w:pPr>
        <w:spacing w:line="22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#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20050283798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1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Fil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un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2005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</w:p>
    <w:p w14:paraId="66FAAD03" w14:textId="77777777" w:rsidR="00EF3066" w:rsidRPr="00B6519A" w:rsidRDefault="00641196">
      <w:pPr>
        <w:spacing w:before="9" w:line="240" w:lineRule="exact"/>
        <w:ind w:left="508" w:right="71" w:hanging="216"/>
        <w:jc w:val="both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11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Gr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.,</w:t>
      </w:r>
      <w:r w:rsidRPr="00B6519A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Au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, D.,</w:t>
      </w:r>
      <w:r w:rsidRPr="00B6519A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y,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ya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N.,</w:t>
      </w:r>
      <w:r w:rsidRPr="00B6519A">
        <w:rPr>
          <w:rFonts w:asciiTheme="majorHAnsi" w:eastAsia="Verdana" w:hAnsiTheme="majorHAnsi" w:cs="Verdana"/>
          <w:spacing w:val="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unl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z w:val="18"/>
          <w:szCs w:val="18"/>
        </w:rPr>
        <w:t>.,</w:t>
      </w:r>
      <w:r w:rsidRPr="00B6519A">
        <w:rPr>
          <w:rFonts w:asciiTheme="majorHAnsi" w:eastAsia="Verdana" w:hAnsiTheme="majorHAnsi" w:cs="Verdana"/>
          <w:spacing w:val="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.,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Simp</w:t>
      </w:r>
      <w:r w:rsidRPr="00B6519A">
        <w:rPr>
          <w:rFonts w:asciiTheme="majorHAnsi" w:eastAsia="Verdana" w:hAnsiTheme="majorHAnsi" w:cs="Verdana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D.</w:t>
      </w:r>
      <w:r w:rsidRPr="00B6519A">
        <w:rPr>
          <w:rFonts w:asciiTheme="majorHAnsi" w:eastAsia="Verdana" w:hAnsiTheme="majorHAnsi" w:cs="Verdana"/>
          <w:spacing w:val="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ibute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.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nit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St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 Pa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Appli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#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60176403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1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Fil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Augu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2006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</w:p>
    <w:p w14:paraId="39CC3EE1" w14:textId="77777777" w:rsidR="00EF3066" w:rsidRPr="00B6519A" w:rsidRDefault="00641196">
      <w:pPr>
        <w:spacing w:line="22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unl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4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z w:val="18"/>
          <w:szCs w:val="18"/>
        </w:rPr>
        <w:t>.,</w:t>
      </w:r>
      <w:r w:rsidRPr="00B6519A">
        <w:rPr>
          <w:rFonts w:asciiTheme="majorHAnsi" w:eastAsia="Verdana" w:hAnsiTheme="majorHAnsi" w:cs="Verdana"/>
          <w:spacing w:val="4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4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.,</w:t>
      </w:r>
      <w:r w:rsidRPr="00B6519A">
        <w:rPr>
          <w:rFonts w:asciiTheme="majorHAnsi" w:eastAsia="Verdana" w:hAnsiTheme="majorHAnsi" w:cs="Verdana"/>
          <w:spacing w:val="4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Na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pie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4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W.,</w:t>
      </w:r>
      <w:r w:rsidRPr="00B6519A">
        <w:rPr>
          <w:rFonts w:asciiTheme="majorHAnsi" w:eastAsia="Verdana" w:hAnsiTheme="majorHAnsi" w:cs="Verdana"/>
          <w:spacing w:val="4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Sim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3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4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w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3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z w:val="18"/>
          <w:szCs w:val="18"/>
        </w:rPr>
        <w:t>.,</w:t>
      </w:r>
      <w:r w:rsidRPr="00B6519A">
        <w:rPr>
          <w:rFonts w:asciiTheme="majorHAnsi" w:eastAsia="Verdana" w:hAnsiTheme="majorHAnsi" w:cs="Verdana"/>
          <w:spacing w:val="5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y,</w:t>
      </w:r>
      <w:r w:rsidRPr="00B6519A">
        <w:rPr>
          <w:rFonts w:asciiTheme="majorHAnsi" w:eastAsia="Verdana" w:hAnsiTheme="majorHAnsi" w:cs="Verdana"/>
          <w:spacing w:val="4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</w:p>
    <w:p w14:paraId="6B952211" w14:textId="77777777" w:rsidR="00EF3066" w:rsidRPr="00B6519A" w:rsidRDefault="00641196">
      <w:pPr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Gr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3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C.</w:t>
      </w:r>
      <w:r w:rsidRPr="00B6519A">
        <w:rPr>
          <w:rFonts w:asciiTheme="majorHAnsi" w:eastAsia="Verdana" w:hAnsiTheme="majorHAnsi" w:cs="Verdana"/>
          <w:spacing w:val="4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3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4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nh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3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3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ppli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tion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</w:t>
      </w:r>
      <w:r w:rsidRPr="00B6519A">
        <w:rPr>
          <w:rFonts w:asciiTheme="majorHAnsi" w:eastAsia="Verdana" w:hAnsiTheme="majorHAnsi" w:cs="Verdana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3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3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</w:p>
    <w:p w14:paraId="5348C855" w14:textId="77777777" w:rsidR="00EF3066" w:rsidRPr="00B6519A" w:rsidRDefault="00641196">
      <w:pPr>
        <w:spacing w:line="24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inting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1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Unit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Pa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6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Appli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#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0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60184966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1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Fil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Augu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2006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.</w:t>
      </w:r>
    </w:p>
    <w:p w14:paraId="2A3A3CEC" w14:textId="77777777" w:rsidR="00EF3066" w:rsidRPr="00B6519A" w:rsidRDefault="00EF3066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173FED9F" w14:textId="77777777" w:rsidR="00EF3066" w:rsidRPr="00B6519A" w:rsidRDefault="00641196">
      <w:pPr>
        <w:ind w:left="148"/>
        <w:rPr>
          <w:rFonts w:asciiTheme="majorHAnsi" w:eastAsia="Arial" w:hAnsiTheme="majorHAnsi" w:cs="Arial"/>
          <w:sz w:val="18"/>
          <w:szCs w:val="18"/>
        </w:rPr>
      </w:pP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A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W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A</w:t>
      </w:r>
      <w:r w:rsidRPr="00B6519A">
        <w:rPr>
          <w:rFonts w:asciiTheme="majorHAnsi" w:eastAsia="Arial" w:hAnsiTheme="majorHAnsi" w:cs="Arial"/>
          <w:b/>
          <w:spacing w:val="3"/>
          <w:sz w:val="18"/>
          <w:szCs w:val="18"/>
        </w:rPr>
        <w:t>R</w:t>
      </w:r>
      <w:r w:rsidRPr="00B6519A">
        <w:rPr>
          <w:rFonts w:asciiTheme="majorHAnsi" w:eastAsia="Arial" w:hAnsiTheme="majorHAnsi" w:cs="Arial"/>
          <w:b/>
          <w:spacing w:val="1"/>
          <w:sz w:val="18"/>
          <w:szCs w:val="18"/>
        </w:rPr>
        <w:t>D</w:t>
      </w:r>
      <w:r w:rsidRPr="00B6519A">
        <w:rPr>
          <w:rFonts w:asciiTheme="majorHAnsi" w:eastAsia="Arial" w:hAnsiTheme="majorHAnsi" w:cs="Arial"/>
          <w:b/>
          <w:sz w:val="18"/>
          <w:szCs w:val="18"/>
        </w:rPr>
        <w:t>S</w:t>
      </w:r>
    </w:p>
    <w:p w14:paraId="0A8BB5F8" w14:textId="77777777" w:rsidR="00EF3066" w:rsidRPr="00B6519A" w:rsidRDefault="00641196">
      <w:pPr>
        <w:spacing w:before="1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.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or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an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z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B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es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Un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er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du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rc</w:t>
      </w:r>
      <w:r w:rsidRPr="00B6519A">
        <w:rPr>
          <w:rFonts w:asciiTheme="majorHAnsi" w:eastAsia="Verdana" w:hAnsiTheme="majorHAnsi" w:cs="Verdana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ro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j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ec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6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</w:p>
    <w:p w14:paraId="2CD0B054" w14:textId="77777777" w:rsidR="00EF3066" w:rsidRPr="00B6519A" w:rsidRDefault="00641196">
      <w:pPr>
        <w:spacing w:line="240" w:lineRule="exact"/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mpute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4"/>
          <w:position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al</w:t>
      </w:r>
      <w:r w:rsidRPr="00B6519A">
        <w:rPr>
          <w:rFonts w:asciiTheme="majorHAnsi" w:eastAsia="Verdana" w:hAnsiTheme="majorHAnsi" w:cs="Verdana"/>
          <w:spacing w:val="-8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8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May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4</w:t>
      </w:r>
    </w:p>
    <w:p w14:paraId="5D095A0F" w14:textId="77777777" w:rsidR="00EF3066" w:rsidRPr="00B6519A" w:rsidRDefault="00641196">
      <w:pPr>
        <w:spacing w:line="24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position w:val="-1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ut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ndin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Gr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du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8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hin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ss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lle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g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mpute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them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cs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4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</w:p>
    <w:p w14:paraId="4AD0DF98" w14:textId="77777777" w:rsidR="00EF3066" w:rsidRPr="00B6519A" w:rsidRDefault="00641196">
      <w:pPr>
        <w:ind w:left="508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eastAsia="Verdana" w:hAnsiTheme="majorHAnsi" w:cs="Verdana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z w:val="18"/>
          <w:szCs w:val="18"/>
        </w:rPr>
        <w:t>al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sz w:val="18"/>
          <w:szCs w:val="18"/>
        </w:rPr>
        <w:t>4</w:t>
      </w:r>
    </w:p>
    <w:p w14:paraId="4A1EA482" w14:textId="77777777" w:rsidR="00EF3066" w:rsidRPr="00B6519A" w:rsidRDefault="00641196">
      <w:pPr>
        <w:spacing w:before="7" w:line="240" w:lineRule="exact"/>
        <w:ind w:left="508" w:right="240" w:hanging="216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Pi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il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9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rs</w:t>
      </w:r>
      <w:r w:rsidRPr="00B6519A">
        <w:rPr>
          <w:rFonts w:asciiTheme="majorHAnsi" w:eastAsia="Verdana" w:hAnsiTheme="majorHAnsi" w:cs="Verdana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4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nl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inte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al</w:t>
      </w:r>
      <w:r w:rsidRPr="00B6519A">
        <w:rPr>
          <w:rFonts w:asciiTheme="majorHAnsi" w:eastAsia="Verdana" w:hAnsiTheme="majorHAnsi" w:cs="Verdana"/>
          <w:spacing w:val="-1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oc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2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th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mputin</w:t>
      </w:r>
      <w:r w:rsidRPr="00B6519A">
        <w:rPr>
          <w:rFonts w:asciiTheme="majorHAnsi" w:eastAsia="Verdana" w:hAnsiTheme="majorHAnsi" w:cs="Verdana"/>
          <w:sz w:val="18"/>
          <w:szCs w:val="18"/>
        </w:rPr>
        <w:t xml:space="preserve">g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z w:val="18"/>
          <w:szCs w:val="18"/>
        </w:rPr>
        <w:t>CP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May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sz w:val="18"/>
          <w:szCs w:val="18"/>
        </w:rPr>
        <w:t>4</w:t>
      </w:r>
    </w:p>
    <w:p w14:paraId="1499E459" w14:textId="77777777" w:rsidR="00EF3066" w:rsidRPr="00B6519A" w:rsidRDefault="00641196">
      <w:pPr>
        <w:spacing w:line="22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Uni</w:t>
      </w:r>
      <w:r w:rsidRPr="00B6519A">
        <w:rPr>
          <w:rFonts w:asciiTheme="majorHAnsi" w:eastAsia="Verdana" w:hAnsiTheme="majorHAnsi" w:cs="Verdana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1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M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7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Ho</w:t>
      </w:r>
      <w:r w:rsidRPr="00B6519A">
        <w:rPr>
          <w:rFonts w:asciiTheme="majorHAnsi" w:eastAsia="Verdana" w:hAnsiTheme="majorHAnsi" w:cs="Verdana"/>
          <w:spacing w:val="4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3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sz w:val="18"/>
          <w:szCs w:val="18"/>
        </w:rPr>
        <w:t>3</w:t>
      </w:r>
    </w:p>
    <w:p w14:paraId="6ED9EAFE" w14:textId="77777777" w:rsidR="00EF3066" w:rsidRPr="00B6519A" w:rsidRDefault="00641196">
      <w:pPr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Na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z w:val="18"/>
          <w:szCs w:val="18"/>
        </w:rPr>
        <w:t>al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So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llegi</w:t>
      </w:r>
      <w:r w:rsidRPr="00B6519A">
        <w:rPr>
          <w:rFonts w:asciiTheme="majorHAnsi" w:eastAsia="Verdana" w:hAnsiTheme="majorHAnsi" w:cs="Verdana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2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8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Ap</w:t>
      </w:r>
      <w:r w:rsidRPr="00B6519A">
        <w:rPr>
          <w:rFonts w:asciiTheme="majorHAnsi" w:eastAsia="Verdana" w:hAnsiTheme="majorHAnsi" w:cs="Verdana"/>
          <w:spacing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-5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3"/>
          <w:sz w:val="18"/>
          <w:szCs w:val="18"/>
        </w:rPr>
        <w:t>2</w:t>
      </w:r>
      <w:r w:rsidRPr="00B6519A">
        <w:rPr>
          <w:rFonts w:asciiTheme="majorHAnsi" w:eastAsia="Verdana" w:hAnsiTheme="majorHAnsi" w:cs="Verdana"/>
          <w:spacing w:val="1"/>
          <w:sz w:val="18"/>
          <w:szCs w:val="18"/>
        </w:rPr>
        <w:t>00</w:t>
      </w:r>
      <w:r w:rsidRPr="00B6519A">
        <w:rPr>
          <w:rFonts w:asciiTheme="majorHAnsi" w:eastAsia="Verdana" w:hAnsiTheme="majorHAnsi" w:cs="Verdana"/>
          <w:sz w:val="18"/>
          <w:szCs w:val="18"/>
        </w:rPr>
        <w:t>3</w:t>
      </w:r>
    </w:p>
    <w:p w14:paraId="3919091C" w14:textId="77777777" w:rsidR="00EF3066" w:rsidRPr="00B6519A" w:rsidRDefault="00641196">
      <w:pPr>
        <w:spacing w:line="24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position w:val="-1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Go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7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K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nte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al</w:t>
      </w:r>
      <w:r w:rsidRPr="00B6519A">
        <w:rPr>
          <w:rFonts w:asciiTheme="majorHAnsi" w:eastAsia="Verdana" w:hAnsiTheme="majorHAnsi" w:cs="Verdana"/>
          <w:spacing w:val="-1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Ho</w:t>
      </w:r>
      <w:r w:rsidRPr="00B6519A">
        <w:rPr>
          <w:rFonts w:asciiTheme="majorHAnsi" w:eastAsia="Verdana" w:hAnsiTheme="majorHAnsi" w:cs="Verdana"/>
          <w:spacing w:val="4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So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5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3"/>
          <w:position w:val="-1"/>
          <w:sz w:val="18"/>
          <w:szCs w:val="18"/>
        </w:rPr>
        <w:t>t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mbe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3</w:t>
      </w:r>
    </w:p>
    <w:p w14:paraId="107F5450" w14:textId="77777777" w:rsidR="00EF3066" w:rsidRPr="00B6519A" w:rsidRDefault="00641196">
      <w:pPr>
        <w:spacing w:line="240" w:lineRule="exact"/>
        <w:ind w:left="292"/>
        <w:rPr>
          <w:rFonts w:asciiTheme="majorHAnsi" w:eastAsia="Verdana" w:hAnsiTheme="majorHAnsi" w:cs="Verdana"/>
          <w:sz w:val="18"/>
          <w:szCs w:val="18"/>
        </w:rPr>
      </w:pPr>
      <w:r w:rsidRPr="00B6519A">
        <w:rPr>
          <w:rFonts w:asciiTheme="majorHAnsi" w:hAnsiTheme="majorHAnsi"/>
          <w:w w:val="130"/>
          <w:position w:val="-1"/>
          <w:sz w:val="18"/>
          <w:szCs w:val="18"/>
        </w:rPr>
        <w:t>•</w:t>
      </w:r>
      <w:r w:rsidRPr="00B6519A">
        <w:rPr>
          <w:rFonts w:asciiTheme="majorHAnsi" w:hAnsiTheme="majorHAnsi"/>
          <w:spacing w:val="59"/>
          <w:w w:val="130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P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id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nt</w:t>
      </w:r>
      <w:r w:rsidRPr="00B6519A">
        <w:rPr>
          <w:rFonts w:asciiTheme="majorHAnsi" w:eastAsia="Verdana" w:hAnsiTheme="majorHAnsi" w:cs="Verdana"/>
          <w:spacing w:val="2"/>
          <w:position w:val="-1"/>
          <w:sz w:val="18"/>
          <w:szCs w:val="18"/>
        </w:rPr>
        <w:t>’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2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c</w:t>
      </w:r>
      <w:r w:rsidRPr="00B6519A">
        <w:rPr>
          <w:rFonts w:asciiTheme="majorHAnsi" w:eastAsia="Verdana" w:hAnsiTheme="majorHAnsi" w:cs="Verdana"/>
          <w:spacing w:val="4"/>
          <w:position w:val="-1"/>
          <w:sz w:val="18"/>
          <w:szCs w:val="18"/>
        </w:rPr>
        <w:t>h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hip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,</w:t>
      </w:r>
      <w:r w:rsidRPr="00B6519A">
        <w:rPr>
          <w:rFonts w:asciiTheme="majorHAnsi" w:eastAsia="Verdana" w:hAnsiTheme="majorHAnsi" w:cs="Verdana"/>
          <w:spacing w:val="-13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Uni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v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e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s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it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-8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>o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f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Ma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r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y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l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a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n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d</w:t>
      </w:r>
      <w:r w:rsidRPr="00B6519A">
        <w:rPr>
          <w:rFonts w:asciiTheme="majorHAnsi" w:eastAsia="Verdana" w:hAnsiTheme="majorHAnsi" w:cs="Verdana"/>
          <w:spacing w:val="-9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–</w:t>
      </w:r>
      <w:r w:rsidRPr="00B6519A">
        <w:rPr>
          <w:rFonts w:asciiTheme="majorHAnsi" w:eastAsia="Verdana" w:hAnsiTheme="majorHAnsi" w:cs="Verdana"/>
          <w:spacing w:val="-1"/>
          <w:position w:val="-1"/>
          <w:sz w:val="18"/>
          <w:szCs w:val="18"/>
        </w:rPr>
        <w:t xml:space="preserve"> </w:t>
      </w:r>
      <w:r w:rsidRPr="00B6519A">
        <w:rPr>
          <w:rFonts w:asciiTheme="majorHAnsi" w:eastAsia="Verdana" w:hAnsiTheme="majorHAnsi" w:cs="Verdana"/>
          <w:spacing w:val="1"/>
          <w:position w:val="-1"/>
          <w:sz w:val="18"/>
          <w:szCs w:val="18"/>
        </w:rPr>
        <w:t>2000-200</w:t>
      </w:r>
      <w:r w:rsidRPr="00B6519A">
        <w:rPr>
          <w:rFonts w:asciiTheme="majorHAnsi" w:eastAsia="Verdana" w:hAnsiTheme="majorHAnsi" w:cs="Verdana"/>
          <w:position w:val="-1"/>
          <w:sz w:val="18"/>
          <w:szCs w:val="18"/>
        </w:rPr>
        <w:t>4</w:t>
      </w:r>
    </w:p>
    <w:sectPr w:rsidR="00EF3066" w:rsidRPr="00B6519A">
      <w:pgSz w:w="12240" w:h="15840"/>
      <w:pgMar w:top="1260" w:right="1620" w:bottom="280" w:left="1580" w:header="886" w:footer="7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D4BE8" w14:textId="77777777" w:rsidR="00641196" w:rsidRDefault="00641196">
      <w:r>
        <w:separator/>
      </w:r>
    </w:p>
  </w:endnote>
  <w:endnote w:type="continuationSeparator" w:id="0">
    <w:p w14:paraId="2303DBDF" w14:textId="77777777" w:rsidR="00641196" w:rsidRDefault="0064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33671" w14:textId="2C64E914" w:rsidR="00EF3066" w:rsidRDefault="00EF3066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588BA" w14:textId="77777777" w:rsidR="00641196" w:rsidRDefault="00641196">
      <w:r>
        <w:separator/>
      </w:r>
    </w:p>
  </w:footnote>
  <w:footnote w:type="continuationSeparator" w:id="0">
    <w:p w14:paraId="53D4F59B" w14:textId="77777777" w:rsidR="00641196" w:rsidRDefault="00641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01F29" w14:textId="4617C6EF" w:rsidR="00EF3066" w:rsidRDefault="00EF3066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7386F"/>
    <w:multiLevelType w:val="multilevel"/>
    <w:tmpl w:val="70BC3A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066"/>
    <w:rsid w:val="000F1E0B"/>
    <w:rsid w:val="00641196"/>
    <w:rsid w:val="00B6519A"/>
    <w:rsid w:val="00E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5F4F50"/>
  <w15:docId w15:val="{4CF14F89-C688-4F0C-8217-64F88521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651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19A"/>
  </w:style>
  <w:style w:type="paragraph" w:styleId="Footer">
    <w:name w:val="footer"/>
    <w:basedOn w:val="Normal"/>
    <w:link w:val="FooterChar"/>
    <w:uiPriority w:val="99"/>
    <w:unhideWhenUsed/>
    <w:rsid w:val="00B651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lobalgivi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1068</Words>
  <Characters>6092</Characters>
  <Application>Microsoft Office Word</Application>
  <DocSecurity>0</DocSecurity>
  <Lines>50</Lines>
  <Paragraphs>14</Paragraphs>
  <ScaleCrop>false</ScaleCrop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2021-03-23T14:27:00Z</dcterms:created>
  <dcterms:modified xsi:type="dcterms:W3CDTF">2021-03-23T14:35:00Z</dcterms:modified>
</cp:coreProperties>
</file>